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D20C7" w14:textId="77777777" w:rsidR="001856B7" w:rsidRPr="001856B7" w:rsidRDefault="001856B7" w:rsidP="001856B7">
      <w:pPr>
        <w:spacing w:before="7"/>
        <w:ind w:left="223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sz w:val="22"/>
          <w:szCs w:val="22"/>
        </w:rPr>
        <w:t>Vinny Sheppard</w:t>
      </w:r>
    </w:p>
    <w:p w14:paraId="58764A01" w14:textId="4D01E4E6" w:rsidR="001856B7" w:rsidRDefault="001856B7" w:rsidP="001856B7">
      <w:pPr>
        <w:spacing w:before="7"/>
        <w:ind w:left="223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spacing w:val="2"/>
          <w:sz w:val="22"/>
          <w:szCs w:val="22"/>
        </w:rPr>
        <w:t>3079</w:t>
      </w:r>
      <w:r w:rsidRPr="001856B7">
        <w:rPr>
          <w:rFonts w:asciiTheme="minorHAnsi" w:hAnsiTheme="minorHAnsi" w:cstheme="minorHAnsi"/>
          <w:sz w:val="22"/>
          <w:szCs w:val="22"/>
        </w:rPr>
        <w:t>B</w:t>
      </w:r>
      <w:r w:rsidRPr="001856B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eb</w:t>
      </w:r>
      <w:r w:rsidRPr="001856B7">
        <w:rPr>
          <w:rFonts w:asciiTheme="minorHAnsi" w:hAnsiTheme="minorHAnsi" w:cstheme="minorHAnsi"/>
          <w:sz w:val="22"/>
          <w:szCs w:val="22"/>
        </w:rPr>
        <w:t>b</w:t>
      </w:r>
      <w:r w:rsidRPr="001856B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1856B7">
        <w:rPr>
          <w:rFonts w:asciiTheme="minorHAnsi" w:hAnsiTheme="minorHAnsi" w:cstheme="minorHAnsi"/>
          <w:sz w:val="22"/>
          <w:szCs w:val="22"/>
        </w:rPr>
        <w:t xml:space="preserve">e  </w:t>
      </w:r>
      <w:r w:rsidRPr="001856B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856B7">
        <w:rPr>
          <w:rFonts w:asciiTheme="minorHAnsi" w:hAnsiTheme="minorHAnsi" w:cstheme="minorHAnsi"/>
          <w:sz w:val="22"/>
          <w:szCs w:val="22"/>
        </w:rPr>
        <w:t>t</w:t>
      </w:r>
      <w:r w:rsidRPr="001856B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856B7">
        <w:rPr>
          <w:rFonts w:asciiTheme="minorHAnsi" w:hAnsiTheme="minorHAnsi" w:cstheme="minorHAnsi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1856B7">
        <w:rPr>
          <w:rFonts w:asciiTheme="minorHAnsi" w:hAnsiTheme="minorHAnsi" w:cstheme="minorHAnsi"/>
          <w:sz w:val="22"/>
          <w:szCs w:val="22"/>
        </w:rPr>
        <w:t xml:space="preserve">Y </w:t>
      </w:r>
      <w:r w:rsidRPr="001856B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1099</w:t>
      </w:r>
      <w:r w:rsidRPr="001856B7">
        <w:rPr>
          <w:rFonts w:asciiTheme="minorHAnsi" w:hAnsiTheme="minorHAnsi" w:cstheme="minorHAnsi"/>
          <w:sz w:val="22"/>
          <w:szCs w:val="22"/>
        </w:rPr>
        <w:t xml:space="preserve">6 </w:t>
      </w:r>
      <w:r w:rsidRPr="001856B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</w:p>
    <w:p w14:paraId="1E6FE7D7" w14:textId="7B026FC3" w:rsidR="008A0A03" w:rsidRPr="001856B7" w:rsidRDefault="001856B7" w:rsidP="001856B7">
      <w:pPr>
        <w:spacing w:before="7"/>
        <w:ind w:left="223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1856B7">
        <w:rPr>
          <w:rFonts w:asciiTheme="minorHAnsi" w:hAnsiTheme="minorHAnsi" w:cstheme="minorHAnsi"/>
          <w:sz w:val="22"/>
          <w:szCs w:val="22"/>
        </w:rPr>
        <w:t>)</w:t>
      </w:r>
      <w:r w:rsidRPr="001856B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845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977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027</w:t>
      </w:r>
      <w:r w:rsidRPr="001856B7">
        <w:rPr>
          <w:rFonts w:asciiTheme="minorHAnsi" w:hAnsiTheme="minorHAnsi" w:cstheme="minorHAnsi"/>
          <w:sz w:val="22"/>
          <w:szCs w:val="22"/>
        </w:rPr>
        <w:t xml:space="preserve">7 </w:t>
      </w:r>
      <w:r w:rsidRPr="001856B7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1856B7">
        <w:rPr>
          <w:rFonts w:asciiTheme="minorHAnsi" w:hAnsiTheme="minorHAnsi" w:cstheme="minorHAnsi"/>
          <w:sz w:val="22"/>
          <w:szCs w:val="22"/>
        </w:rPr>
        <w:t>)</w:t>
      </w:r>
      <w:r w:rsidRPr="001856B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719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510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057</w:t>
      </w:r>
      <w:r w:rsidRPr="001856B7">
        <w:rPr>
          <w:rFonts w:asciiTheme="minorHAnsi" w:hAnsiTheme="minorHAnsi" w:cstheme="minorHAnsi"/>
          <w:sz w:val="22"/>
          <w:szCs w:val="22"/>
        </w:rPr>
        <w:t xml:space="preserve">1 </w:t>
      </w:r>
      <w:r w:rsidRPr="001856B7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w w:val="102"/>
          <w:sz w:val="22"/>
          <w:szCs w:val="22"/>
        </w:rPr>
        <w:t>vinny@gmail.com</w:t>
      </w:r>
    </w:p>
    <w:p w14:paraId="461DE591" w14:textId="77777777" w:rsidR="008A0A03" w:rsidRPr="001856B7" w:rsidRDefault="008A0A03" w:rsidP="001856B7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3FCC9F1" w14:textId="47CA0B8B" w:rsidR="008A0A03" w:rsidRPr="001856B7" w:rsidRDefault="001856B7" w:rsidP="001856B7">
      <w:pPr>
        <w:ind w:left="138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b/>
          <w:sz w:val="22"/>
          <w:szCs w:val="22"/>
        </w:rPr>
        <w:t>E</w:t>
      </w:r>
      <w:r w:rsidRPr="001856B7">
        <w:rPr>
          <w:rFonts w:asciiTheme="minorHAnsi" w:hAnsiTheme="minorHAnsi" w:cstheme="minorHAnsi"/>
          <w:b/>
          <w:spacing w:val="2"/>
          <w:w w:val="104"/>
          <w:sz w:val="22"/>
          <w:szCs w:val="22"/>
        </w:rPr>
        <w:t>DUCAT</w:t>
      </w:r>
      <w:r w:rsidRPr="001856B7">
        <w:rPr>
          <w:rFonts w:asciiTheme="minorHAnsi" w:hAnsiTheme="minorHAnsi" w:cstheme="minorHAnsi"/>
          <w:b/>
          <w:spacing w:val="1"/>
          <w:w w:val="104"/>
          <w:sz w:val="22"/>
          <w:szCs w:val="22"/>
        </w:rPr>
        <w:t>I</w:t>
      </w:r>
      <w:r w:rsidRPr="001856B7">
        <w:rPr>
          <w:rFonts w:asciiTheme="minorHAnsi" w:hAnsiTheme="minorHAnsi" w:cstheme="minorHAnsi"/>
          <w:b/>
          <w:spacing w:val="2"/>
          <w:w w:val="104"/>
          <w:sz w:val="22"/>
          <w:szCs w:val="22"/>
        </w:rPr>
        <w:t>O</w:t>
      </w:r>
      <w:r w:rsidRPr="001856B7">
        <w:rPr>
          <w:rFonts w:asciiTheme="minorHAnsi" w:hAnsiTheme="minorHAnsi" w:cstheme="minorHAnsi"/>
          <w:b/>
          <w:w w:val="104"/>
          <w:sz w:val="22"/>
          <w:szCs w:val="22"/>
        </w:rPr>
        <w:t>N</w:t>
      </w:r>
    </w:p>
    <w:p w14:paraId="13DBC2FF" w14:textId="77777777" w:rsidR="008A0A03" w:rsidRPr="001856B7" w:rsidRDefault="001856B7" w:rsidP="001856B7">
      <w:pPr>
        <w:spacing w:before="11"/>
        <w:ind w:left="358" w:right="1416" w:hanging="220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Pr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nce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1856B7">
        <w:rPr>
          <w:rFonts w:asciiTheme="minorHAnsi" w:hAnsiTheme="minorHAnsi" w:cstheme="minorHAnsi"/>
          <w:b/>
          <w:sz w:val="22"/>
          <w:szCs w:val="22"/>
        </w:rPr>
        <w:t>n</w:t>
      </w:r>
      <w:r w:rsidRPr="001856B7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ver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sit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1856B7">
        <w:rPr>
          <w:rFonts w:asciiTheme="minorHAnsi" w:hAnsiTheme="minorHAnsi" w:cstheme="minorHAnsi"/>
          <w:b/>
          <w:sz w:val="22"/>
          <w:szCs w:val="22"/>
        </w:rPr>
        <w:t>,</w:t>
      </w:r>
      <w:r w:rsidRPr="001856B7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oodro</w:t>
      </w:r>
      <w:r w:rsidRPr="001856B7">
        <w:rPr>
          <w:rFonts w:asciiTheme="minorHAnsi" w:hAnsiTheme="minorHAnsi" w:cstheme="minorHAnsi"/>
          <w:b/>
          <w:sz w:val="22"/>
          <w:szCs w:val="22"/>
        </w:rPr>
        <w:t>w</w:t>
      </w:r>
      <w:r w:rsidRPr="001856B7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ils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1856B7">
        <w:rPr>
          <w:rFonts w:asciiTheme="minorHAnsi" w:hAnsiTheme="minorHAnsi" w:cstheme="minorHAnsi"/>
          <w:b/>
          <w:sz w:val="22"/>
          <w:szCs w:val="22"/>
        </w:rPr>
        <w:t>n</w:t>
      </w:r>
      <w:r w:rsidRPr="001856B7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Schoo</w:t>
      </w:r>
      <w:r w:rsidRPr="001856B7">
        <w:rPr>
          <w:rFonts w:asciiTheme="minorHAnsi" w:hAnsiTheme="minorHAnsi" w:cstheme="minorHAnsi"/>
          <w:b/>
          <w:sz w:val="22"/>
          <w:szCs w:val="22"/>
        </w:rPr>
        <w:t>l</w:t>
      </w:r>
      <w:r w:rsidRPr="001856B7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1856B7">
        <w:rPr>
          <w:rFonts w:asciiTheme="minorHAnsi" w:hAnsiTheme="minorHAnsi" w:cstheme="minorHAnsi"/>
          <w:b/>
          <w:sz w:val="22"/>
          <w:szCs w:val="22"/>
        </w:rPr>
        <w:t>f</w:t>
      </w:r>
      <w:r w:rsidRPr="001856B7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Pub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1856B7">
        <w:rPr>
          <w:rFonts w:asciiTheme="minorHAnsi" w:hAnsiTheme="minorHAnsi" w:cstheme="minorHAnsi"/>
          <w:b/>
          <w:sz w:val="22"/>
          <w:szCs w:val="22"/>
        </w:rPr>
        <w:t>c</w:t>
      </w:r>
      <w:r w:rsidRPr="001856B7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1856B7">
        <w:rPr>
          <w:rFonts w:asciiTheme="minorHAnsi" w:hAnsiTheme="minorHAnsi" w:cstheme="minorHAnsi"/>
          <w:b/>
          <w:sz w:val="22"/>
          <w:szCs w:val="22"/>
        </w:rPr>
        <w:t>d</w:t>
      </w:r>
      <w:r w:rsidRPr="001856B7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erna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ona</w:t>
      </w:r>
      <w:r w:rsidRPr="001856B7">
        <w:rPr>
          <w:rFonts w:asciiTheme="minorHAnsi" w:hAnsiTheme="minorHAnsi" w:cstheme="minorHAnsi"/>
          <w:b/>
          <w:sz w:val="22"/>
          <w:szCs w:val="22"/>
        </w:rPr>
        <w:t>l</w:t>
      </w:r>
      <w:r w:rsidRPr="001856B7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A</w:t>
      </w:r>
      <w:r w:rsidRPr="001856B7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ff</w:t>
      </w:r>
      <w:r w:rsidRPr="001856B7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1856B7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1856B7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1856B7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s</w:t>
      </w:r>
      <w:r w:rsidRPr="001856B7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-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1856B7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ce</w:t>
      </w:r>
      <w:r w:rsidRPr="001856B7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1856B7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1856B7">
        <w:rPr>
          <w:rFonts w:asciiTheme="minorHAnsi" w:hAnsiTheme="minorHAnsi" w:cstheme="minorHAnsi"/>
          <w:sz w:val="22"/>
          <w:szCs w:val="22"/>
        </w:rPr>
        <w:t>J</w:t>
      </w:r>
      <w:r w:rsidRPr="001856B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856B7">
        <w:rPr>
          <w:rFonts w:asciiTheme="minorHAnsi" w:hAnsiTheme="minorHAnsi" w:cstheme="minorHAnsi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z w:val="22"/>
          <w:szCs w:val="22"/>
        </w:rPr>
        <w:t>n</w:t>
      </w:r>
      <w:r w:rsidRPr="001856B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Pub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1856B7">
        <w:rPr>
          <w:rFonts w:asciiTheme="minorHAnsi" w:hAnsiTheme="minorHAnsi" w:cstheme="minorHAnsi"/>
          <w:sz w:val="22"/>
          <w:szCs w:val="22"/>
        </w:rPr>
        <w:t>c</w:t>
      </w:r>
      <w:r w:rsidRPr="001856B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ffa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1856B7">
        <w:rPr>
          <w:rFonts w:asciiTheme="minorHAnsi" w:hAnsiTheme="minorHAnsi" w:cstheme="minorHAnsi"/>
          <w:sz w:val="22"/>
          <w:szCs w:val="22"/>
        </w:rPr>
        <w:t>s</w:t>
      </w:r>
      <w:r w:rsidRPr="001856B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1856B7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1856B7">
        <w:rPr>
          <w:rFonts w:asciiTheme="minorHAnsi" w:hAnsiTheme="minorHAnsi" w:cstheme="minorHAnsi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1856B7">
        <w:rPr>
          <w:rFonts w:asciiTheme="minorHAnsi" w:hAnsiTheme="minorHAnsi" w:cstheme="minorHAnsi"/>
          <w:sz w:val="22"/>
          <w:szCs w:val="22"/>
        </w:rPr>
        <w:t>l</w:t>
      </w:r>
      <w:r w:rsidRPr="001856B7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1856B7">
        <w:rPr>
          <w:rFonts w:asciiTheme="minorHAnsi" w:hAnsiTheme="minorHAnsi" w:cstheme="minorHAnsi"/>
          <w:sz w:val="22"/>
          <w:szCs w:val="22"/>
        </w:rPr>
        <w:t xml:space="preserve">s </w:t>
      </w:r>
      <w:r w:rsidRPr="001856B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2008</w:t>
      </w:r>
    </w:p>
    <w:p w14:paraId="70D47D10" w14:textId="77777777" w:rsidR="008A0A03" w:rsidRPr="001856B7" w:rsidRDefault="008A0A03" w:rsidP="001856B7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2CEB325" w14:textId="77777777" w:rsidR="008A0A03" w:rsidRPr="001856B7" w:rsidRDefault="001856B7" w:rsidP="001856B7">
      <w:pPr>
        <w:ind w:left="138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ver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sit</w:t>
      </w:r>
      <w:r w:rsidRPr="001856B7">
        <w:rPr>
          <w:rFonts w:asciiTheme="minorHAnsi" w:hAnsiTheme="minorHAnsi" w:cstheme="minorHAnsi"/>
          <w:b/>
          <w:sz w:val="22"/>
          <w:szCs w:val="22"/>
        </w:rPr>
        <w:t>y</w:t>
      </w:r>
      <w:r w:rsidRPr="001856B7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1856B7">
        <w:rPr>
          <w:rFonts w:asciiTheme="minorHAnsi" w:hAnsiTheme="minorHAnsi" w:cstheme="minorHAnsi"/>
          <w:b/>
          <w:sz w:val="22"/>
          <w:szCs w:val="22"/>
        </w:rPr>
        <w:t>f</w:t>
      </w:r>
      <w:r w:rsidRPr="001856B7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ch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gan</w:t>
      </w:r>
      <w:r w:rsidRPr="001856B7">
        <w:rPr>
          <w:rFonts w:asciiTheme="minorHAnsi" w:hAnsiTheme="minorHAnsi" w:cstheme="minorHAnsi"/>
          <w:b/>
          <w:sz w:val="22"/>
          <w:szCs w:val="22"/>
        </w:rPr>
        <w:t>,</w:t>
      </w:r>
      <w:r w:rsidRPr="001856B7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eg</w:t>
      </w:r>
      <w:r w:rsidRPr="001856B7">
        <w:rPr>
          <w:rFonts w:asciiTheme="minorHAnsi" w:hAnsiTheme="minorHAnsi" w:cstheme="minorHAnsi"/>
          <w:b/>
          <w:sz w:val="22"/>
          <w:szCs w:val="22"/>
        </w:rPr>
        <w:t>e</w:t>
      </w:r>
      <w:r w:rsidRPr="001856B7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1856B7">
        <w:rPr>
          <w:rFonts w:asciiTheme="minorHAnsi" w:hAnsiTheme="minorHAnsi" w:cstheme="minorHAnsi"/>
          <w:b/>
          <w:sz w:val="22"/>
          <w:szCs w:val="22"/>
        </w:rPr>
        <w:t>f</w:t>
      </w:r>
      <w:r w:rsidRPr="001856B7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ng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neer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1856B7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856B7">
        <w:rPr>
          <w:rFonts w:asciiTheme="minorHAnsi" w:hAnsiTheme="minorHAnsi" w:cstheme="minorHAnsi"/>
          <w:sz w:val="22"/>
          <w:szCs w:val="22"/>
        </w:rPr>
        <w:t>n</w:t>
      </w:r>
      <w:r w:rsidRPr="001856B7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bo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1856B7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1856B7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1856B7">
        <w:rPr>
          <w:rFonts w:asciiTheme="minorHAnsi" w:hAnsiTheme="minorHAnsi" w:cstheme="minorHAnsi"/>
          <w:w w:val="102"/>
          <w:sz w:val="22"/>
          <w:szCs w:val="22"/>
        </w:rPr>
        <w:t>n</w:t>
      </w:r>
    </w:p>
    <w:p w14:paraId="6EBB4E4E" w14:textId="77777777" w:rsidR="008A0A03" w:rsidRPr="001856B7" w:rsidRDefault="001856B7" w:rsidP="001856B7">
      <w:pPr>
        <w:spacing w:before="13"/>
        <w:ind w:left="358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856B7">
        <w:rPr>
          <w:rFonts w:asciiTheme="minorHAnsi" w:hAnsiTheme="minorHAnsi" w:cstheme="minorHAnsi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856B7">
        <w:rPr>
          <w:rFonts w:asciiTheme="minorHAnsi" w:hAnsiTheme="minorHAnsi" w:cstheme="minorHAnsi"/>
          <w:sz w:val="22"/>
          <w:szCs w:val="22"/>
        </w:rPr>
        <w:t>f</w:t>
      </w:r>
      <w:r w:rsidRPr="001856B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Eng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nee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856B7">
        <w:rPr>
          <w:rFonts w:asciiTheme="minorHAnsi" w:hAnsiTheme="minorHAnsi" w:cstheme="minorHAnsi"/>
          <w:sz w:val="22"/>
          <w:szCs w:val="22"/>
        </w:rPr>
        <w:t>g</w:t>
      </w:r>
      <w:r w:rsidRPr="001856B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1856B7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1856B7">
        <w:rPr>
          <w:rFonts w:asciiTheme="minorHAnsi" w:hAnsiTheme="minorHAnsi" w:cstheme="minorHAnsi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Spac</w:t>
      </w:r>
      <w:r w:rsidRPr="001856B7">
        <w:rPr>
          <w:rFonts w:asciiTheme="minorHAnsi" w:hAnsiTheme="minorHAnsi" w:cstheme="minorHAnsi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856B7">
        <w:rPr>
          <w:rFonts w:asciiTheme="minorHAnsi" w:hAnsiTheme="minorHAnsi" w:cstheme="minorHAnsi"/>
          <w:sz w:val="22"/>
          <w:szCs w:val="22"/>
        </w:rPr>
        <w:t>s</w:t>
      </w:r>
      <w:r w:rsidRPr="001856B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Eng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nee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856B7">
        <w:rPr>
          <w:rFonts w:asciiTheme="minorHAnsi" w:hAnsiTheme="minorHAnsi" w:cstheme="minorHAnsi"/>
          <w:sz w:val="22"/>
          <w:szCs w:val="22"/>
        </w:rPr>
        <w:t xml:space="preserve">g </w:t>
      </w:r>
      <w:r w:rsidRPr="001856B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199</w:t>
      </w:r>
      <w:r w:rsidRPr="001856B7">
        <w:rPr>
          <w:rFonts w:asciiTheme="minorHAnsi" w:hAnsiTheme="minorHAnsi" w:cstheme="minorHAnsi"/>
          <w:w w:val="102"/>
          <w:sz w:val="22"/>
          <w:szCs w:val="22"/>
        </w:rPr>
        <w:t>8</w:t>
      </w:r>
    </w:p>
    <w:p w14:paraId="22B80B90" w14:textId="77777777" w:rsidR="008A0A03" w:rsidRPr="001856B7" w:rsidRDefault="001856B7" w:rsidP="001856B7">
      <w:pPr>
        <w:spacing w:before="8"/>
        <w:ind w:left="358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ache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856B7">
        <w:rPr>
          <w:rFonts w:asciiTheme="minorHAnsi" w:hAnsiTheme="minorHAnsi" w:cstheme="minorHAnsi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856B7">
        <w:rPr>
          <w:rFonts w:asciiTheme="minorHAnsi" w:hAnsiTheme="minorHAnsi" w:cstheme="minorHAnsi"/>
          <w:sz w:val="22"/>
          <w:szCs w:val="22"/>
        </w:rPr>
        <w:t>f</w:t>
      </w:r>
      <w:r w:rsidRPr="001856B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1856B7">
        <w:rPr>
          <w:rFonts w:asciiTheme="minorHAnsi" w:hAnsiTheme="minorHAnsi" w:cstheme="minorHAnsi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z w:val="22"/>
          <w:szCs w:val="22"/>
        </w:rPr>
        <w:t>n</w:t>
      </w:r>
      <w:r w:rsidRPr="001856B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Eng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nee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856B7">
        <w:rPr>
          <w:rFonts w:asciiTheme="minorHAnsi" w:hAnsiTheme="minorHAnsi" w:cstheme="minorHAnsi"/>
          <w:sz w:val="22"/>
          <w:szCs w:val="22"/>
        </w:rPr>
        <w:t>g</w:t>
      </w:r>
      <w:r w:rsidRPr="001856B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1856B7">
        <w:rPr>
          <w:rFonts w:asciiTheme="minorHAnsi" w:hAnsiTheme="minorHAnsi" w:cstheme="minorHAnsi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pac</w:t>
      </w:r>
      <w:r w:rsidRPr="001856B7">
        <w:rPr>
          <w:rFonts w:asciiTheme="minorHAnsi" w:hAnsiTheme="minorHAnsi" w:cstheme="minorHAnsi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Eng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nee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856B7">
        <w:rPr>
          <w:rFonts w:asciiTheme="minorHAnsi" w:hAnsiTheme="minorHAnsi" w:cstheme="minorHAnsi"/>
          <w:sz w:val="22"/>
          <w:szCs w:val="22"/>
        </w:rPr>
        <w:t xml:space="preserve">g </w:t>
      </w:r>
      <w:r w:rsidRPr="001856B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1997</w:t>
      </w:r>
      <w:r w:rsidRPr="001856B7">
        <w:rPr>
          <w:rFonts w:asciiTheme="minorHAnsi" w:hAnsiTheme="minorHAnsi" w:cstheme="minorHAnsi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i/>
          <w:spacing w:val="2"/>
          <w:sz w:val="22"/>
          <w:szCs w:val="22"/>
        </w:rPr>
        <w:t>Su</w:t>
      </w:r>
      <w:r w:rsidRPr="001856B7">
        <w:rPr>
          <w:rFonts w:asciiTheme="minorHAnsi" w:hAnsiTheme="minorHAnsi" w:cstheme="minorHAnsi"/>
          <w:i/>
          <w:spacing w:val="3"/>
          <w:sz w:val="22"/>
          <w:szCs w:val="22"/>
        </w:rPr>
        <w:t>mm</w:t>
      </w:r>
      <w:r w:rsidRPr="001856B7">
        <w:rPr>
          <w:rFonts w:asciiTheme="minorHAnsi" w:hAnsiTheme="minorHAnsi" w:cstheme="minorHAnsi"/>
          <w:i/>
          <w:sz w:val="22"/>
          <w:szCs w:val="22"/>
        </w:rPr>
        <w:t>a</w:t>
      </w:r>
      <w:r w:rsidRPr="001856B7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1856B7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1856B7">
        <w:rPr>
          <w:rFonts w:asciiTheme="minorHAnsi" w:hAnsiTheme="minorHAnsi" w:cstheme="minorHAnsi"/>
          <w:i/>
          <w:sz w:val="22"/>
          <w:szCs w:val="22"/>
        </w:rPr>
        <w:t>m</w:t>
      </w:r>
      <w:r w:rsidRPr="001856B7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Laud</w:t>
      </w:r>
      <w:r w:rsidRPr="001856B7">
        <w:rPr>
          <w:rFonts w:asciiTheme="minorHAnsi" w:hAnsiTheme="minorHAnsi" w:cstheme="minorHAnsi"/>
          <w:i/>
          <w:w w:val="103"/>
          <w:sz w:val="22"/>
          <w:szCs w:val="22"/>
        </w:rPr>
        <w:t>e</w:t>
      </w:r>
    </w:p>
    <w:p w14:paraId="09A0454B" w14:textId="77777777" w:rsidR="008A0A03" w:rsidRPr="001856B7" w:rsidRDefault="008A0A03" w:rsidP="001856B7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48F07A4" w14:textId="2D29A0C0" w:rsidR="008A0A03" w:rsidRPr="001856B7" w:rsidRDefault="001856B7" w:rsidP="001856B7">
      <w:pPr>
        <w:ind w:left="138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b/>
          <w:sz w:val="22"/>
          <w:szCs w:val="22"/>
        </w:rPr>
        <w:t>C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URREN</w:t>
      </w:r>
      <w:r w:rsidRPr="001856B7">
        <w:rPr>
          <w:rFonts w:asciiTheme="minorHAnsi" w:hAnsiTheme="minorHAnsi" w:cstheme="minorHAnsi"/>
          <w:b/>
          <w:sz w:val="22"/>
          <w:szCs w:val="22"/>
        </w:rPr>
        <w:t>T</w:t>
      </w:r>
      <w:r w:rsidRPr="001856B7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z w:val="22"/>
          <w:szCs w:val="22"/>
        </w:rPr>
        <w:t>P</w:t>
      </w:r>
      <w:r w:rsidRPr="001856B7">
        <w:rPr>
          <w:rFonts w:asciiTheme="minorHAnsi" w:hAnsiTheme="minorHAnsi" w:cstheme="minorHAnsi"/>
          <w:b/>
          <w:spacing w:val="2"/>
          <w:w w:val="104"/>
          <w:sz w:val="22"/>
          <w:szCs w:val="22"/>
        </w:rPr>
        <w:t>O</w:t>
      </w:r>
      <w:r w:rsidRPr="001856B7">
        <w:rPr>
          <w:rFonts w:asciiTheme="minorHAnsi" w:hAnsiTheme="minorHAnsi" w:cstheme="minorHAnsi"/>
          <w:b/>
          <w:spacing w:val="1"/>
          <w:w w:val="104"/>
          <w:sz w:val="22"/>
          <w:szCs w:val="22"/>
        </w:rPr>
        <w:t>SI</w:t>
      </w:r>
      <w:r w:rsidRPr="001856B7">
        <w:rPr>
          <w:rFonts w:asciiTheme="minorHAnsi" w:hAnsiTheme="minorHAnsi" w:cstheme="minorHAnsi"/>
          <w:b/>
          <w:spacing w:val="2"/>
          <w:w w:val="104"/>
          <w:sz w:val="22"/>
          <w:szCs w:val="22"/>
        </w:rPr>
        <w:t>T</w:t>
      </w:r>
      <w:r w:rsidRPr="001856B7">
        <w:rPr>
          <w:rFonts w:asciiTheme="minorHAnsi" w:hAnsiTheme="minorHAnsi" w:cstheme="minorHAnsi"/>
          <w:b/>
          <w:spacing w:val="1"/>
          <w:w w:val="104"/>
          <w:sz w:val="22"/>
          <w:szCs w:val="22"/>
        </w:rPr>
        <w:t>I</w:t>
      </w:r>
      <w:r w:rsidRPr="001856B7">
        <w:rPr>
          <w:rFonts w:asciiTheme="minorHAnsi" w:hAnsiTheme="minorHAnsi" w:cstheme="minorHAnsi"/>
          <w:b/>
          <w:spacing w:val="2"/>
          <w:w w:val="104"/>
          <w:sz w:val="22"/>
          <w:szCs w:val="22"/>
        </w:rPr>
        <w:t>O</w:t>
      </w:r>
      <w:r w:rsidRPr="001856B7">
        <w:rPr>
          <w:rFonts w:asciiTheme="minorHAnsi" w:hAnsiTheme="minorHAnsi" w:cstheme="minorHAnsi"/>
          <w:b/>
          <w:w w:val="104"/>
          <w:sz w:val="22"/>
          <w:szCs w:val="22"/>
        </w:rPr>
        <w:t>N</w:t>
      </w:r>
    </w:p>
    <w:p w14:paraId="5E24FDA9" w14:textId="77777777" w:rsidR="008A0A03" w:rsidRPr="001856B7" w:rsidRDefault="001856B7" w:rsidP="001856B7">
      <w:pPr>
        <w:spacing w:before="6"/>
        <w:ind w:left="138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TE</w:t>
      </w:r>
      <w:r w:rsidRPr="001856B7">
        <w:rPr>
          <w:rFonts w:asciiTheme="minorHAnsi" w:hAnsiTheme="minorHAnsi" w:cstheme="minorHAnsi"/>
          <w:b/>
          <w:sz w:val="22"/>
          <w:szCs w:val="22"/>
        </w:rPr>
        <w:t>D</w:t>
      </w:r>
      <w:r w:rsidRPr="001856B7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TATE</w:t>
      </w:r>
      <w:r w:rsidRPr="001856B7">
        <w:rPr>
          <w:rFonts w:asciiTheme="minorHAnsi" w:hAnsiTheme="minorHAnsi" w:cstheme="minorHAnsi"/>
          <w:b/>
          <w:sz w:val="22"/>
          <w:szCs w:val="22"/>
        </w:rPr>
        <w:t>S</w:t>
      </w:r>
      <w:r w:rsidRPr="001856B7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RM</w:t>
      </w:r>
      <w:r w:rsidRPr="001856B7">
        <w:rPr>
          <w:rFonts w:asciiTheme="minorHAnsi" w:hAnsiTheme="minorHAnsi" w:cstheme="minorHAnsi"/>
          <w:b/>
          <w:sz w:val="22"/>
          <w:szCs w:val="22"/>
        </w:rPr>
        <w:t>Y</w:t>
      </w:r>
      <w:r w:rsidRPr="001856B7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FFI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CER</w:t>
      </w:r>
      <w:r w:rsidRPr="001856B7">
        <w:rPr>
          <w:rFonts w:asciiTheme="minorHAnsi" w:hAnsiTheme="minorHAnsi" w:cstheme="minorHAnsi"/>
          <w:b/>
          <w:sz w:val="22"/>
          <w:szCs w:val="22"/>
        </w:rPr>
        <w:t>,</w:t>
      </w:r>
      <w:r w:rsidRPr="001856B7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</w:t>
      </w:r>
      <w:r w:rsidRPr="001856B7">
        <w:rPr>
          <w:rFonts w:asciiTheme="minorHAnsi" w:hAnsiTheme="minorHAnsi" w:cstheme="minorHAnsi"/>
          <w:b/>
          <w:spacing w:val="2"/>
          <w:w w:val="104"/>
          <w:sz w:val="22"/>
          <w:szCs w:val="22"/>
        </w:rPr>
        <w:t>N</w:t>
      </w:r>
      <w:r w:rsidRPr="001856B7">
        <w:rPr>
          <w:rFonts w:asciiTheme="minorHAnsi" w:hAnsiTheme="minorHAnsi" w:cstheme="minorHAnsi"/>
          <w:b/>
          <w:spacing w:val="1"/>
          <w:w w:val="104"/>
          <w:sz w:val="22"/>
          <w:szCs w:val="22"/>
        </w:rPr>
        <w:t>F</w:t>
      </w:r>
      <w:r w:rsidRPr="001856B7">
        <w:rPr>
          <w:rFonts w:asciiTheme="minorHAnsi" w:hAnsiTheme="minorHAnsi" w:cstheme="minorHAnsi"/>
          <w:b/>
          <w:spacing w:val="2"/>
          <w:w w:val="104"/>
          <w:sz w:val="22"/>
          <w:szCs w:val="22"/>
        </w:rPr>
        <w:t>ANTR</w:t>
      </w:r>
      <w:r w:rsidRPr="001856B7">
        <w:rPr>
          <w:rFonts w:asciiTheme="minorHAnsi" w:hAnsiTheme="minorHAnsi" w:cstheme="minorHAnsi"/>
          <w:b/>
          <w:w w:val="104"/>
          <w:sz w:val="22"/>
          <w:szCs w:val="22"/>
        </w:rPr>
        <w:t>Y</w:t>
      </w:r>
    </w:p>
    <w:p w14:paraId="4C24297D" w14:textId="77777777" w:rsidR="008A0A03" w:rsidRPr="001856B7" w:rsidRDefault="001856B7" w:rsidP="001856B7">
      <w:pPr>
        <w:spacing w:before="13"/>
        <w:ind w:left="318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1856B7">
        <w:rPr>
          <w:rFonts w:asciiTheme="minorHAnsi" w:hAnsiTheme="minorHAnsi" w:cstheme="minorHAnsi"/>
          <w:b/>
          <w:sz w:val="22"/>
          <w:szCs w:val="22"/>
        </w:rPr>
        <w:t>d</w:t>
      </w:r>
      <w:r w:rsidRPr="001856B7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1856B7">
        <w:rPr>
          <w:rFonts w:asciiTheme="minorHAnsi" w:hAnsiTheme="minorHAnsi" w:cstheme="minorHAnsi"/>
          <w:b/>
          <w:sz w:val="22"/>
          <w:szCs w:val="22"/>
        </w:rPr>
        <w:t>s</w:t>
      </w:r>
      <w:r w:rsidRPr="001856B7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ilit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ar</w:t>
      </w:r>
      <w:r w:rsidRPr="001856B7">
        <w:rPr>
          <w:rFonts w:asciiTheme="minorHAnsi" w:hAnsiTheme="minorHAnsi" w:cstheme="minorHAnsi"/>
          <w:b/>
          <w:sz w:val="22"/>
          <w:szCs w:val="22"/>
        </w:rPr>
        <w:t>y</w:t>
      </w:r>
      <w:r w:rsidRPr="001856B7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cade</w:t>
      </w:r>
      <w:r w:rsidRPr="001856B7">
        <w:rPr>
          <w:rFonts w:asciiTheme="minorHAnsi" w:hAnsiTheme="minorHAnsi" w:cstheme="minorHAnsi"/>
          <w:b/>
          <w:spacing w:val="3"/>
          <w:sz w:val="22"/>
          <w:szCs w:val="22"/>
        </w:rPr>
        <w:t>my</w:t>
      </w:r>
      <w:r w:rsidRPr="001856B7">
        <w:rPr>
          <w:rFonts w:asciiTheme="minorHAnsi" w:hAnsiTheme="minorHAnsi" w:cstheme="minorHAnsi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1856B7">
        <w:rPr>
          <w:rFonts w:asciiTheme="minorHAnsi" w:hAnsiTheme="minorHAnsi" w:cstheme="minorHAnsi"/>
          <w:sz w:val="22"/>
          <w:szCs w:val="22"/>
        </w:rPr>
        <w:t>t</w:t>
      </w:r>
      <w:r w:rsidRPr="001856B7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856B7">
        <w:rPr>
          <w:rFonts w:asciiTheme="minorHAnsi" w:hAnsiTheme="minorHAnsi" w:cstheme="minorHAnsi"/>
          <w:sz w:val="22"/>
          <w:szCs w:val="22"/>
        </w:rPr>
        <w:t>f</w:t>
      </w:r>
      <w:r w:rsidRPr="001856B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856B7">
        <w:rPr>
          <w:rFonts w:asciiTheme="minorHAnsi" w:hAnsiTheme="minorHAnsi" w:cstheme="minorHAnsi"/>
          <w:sz w:val="22"/>
          <w:szCs w:val="22"/>
        </w:rPr>
        <w:t>l</w:t>
      </w:r>
      <w:r w:rsidRPr="001856B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856B7">
        <w:rPr>
          <w:rFonts w:asciiTheme="minorHAnsi" w:hAnsiTheme="minorHAnsi" w:cstheme="minorHAnsi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856B7">
        <w:rPr>
          <w:rFonts w:asciiTheme="minorHAnsi" w:hAnsiTheme="minorHAnsi" w:cstheme="minorHAnsi"/>
          <w:sz w:val="22"/>
          <w:szCs w:val="22"/>
        </w:rPr>
        <w:t>t</w:t>
      </w:r>
      <w:r w:rsidRPr="001856B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856B7">
        <w:rPr>
          <w:rFonts w:asciiTheme="minorHAnsi" w:hAnsiTheme="minorHAnsi" w:cstheme="minorHAnsi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856B7">
        <w:rPr>
          <w:rFonts w:asciiTheme="minorHAnsi" w:hAnsiTheme="minorHAnsi" w:cstheme="minorHAnsi"/>
          <w:sz w:val="22"/>
          <w:szCs w:val="22"/>
        </w:rPr>
        <w:t>w</w:t>
      </w:r>
      <w:r w:rsidRPr="001856B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z w:val="22"/>
          <w:szCs w:val="22"/>
        </w:rPr>
        <w:t xml:space="preserve">k        </w:t>
      </w:r>
      <w:r w:rsidRPr="001856B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-5"/>
          <w:sz w:val="22"/>
          <w:szCs w:val="22"/>
        </w:rPr>
        <w:t>J</w:t>
      </w:r>
      <w:r w:rsidRPr="001856B7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1856B7">
        <w:rPr>
          <w:rFonts w:asciiTheme="minorHAnsi" w:hAnsiTheme="minorHAnsi" w:cstheme="minorHAnsi"/>
          <w:sz w:val="22"/>
          <w:szCs w:val="22"/>
        </w:rPr>
        <w:t>N</w:t>
      </w:r>
      <w:r w:rsidRPr="001856B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-4"/>
          <w:w w:val="102"/>
          <w:sz w:val="22"/>
          <w:szCs w:val="22"/>
        </w:rPr>
        <w:t>200</w:t>
      </w:r>
      <w:r w:rsidRPr="001856B7">
        <w:rPr>
          <w:rFonts w:asciiTheme="minorHAnsi" w:hAnsiTheme="minorHAnsi" w:cstheme="minorHAnsi"/>
          <w:spacing w:val="-5"/>
          <w:w w:val="102"/>
          <w:sz w:val="22"/>
          <w:szCs w:val="22"/>
        </w:rPr>
        <w:t>8</w:t>
      </w:r>
      <w:r w:rsidRPr="001856B7">
        <w:rPr>
          <w:rFonts w:asciiTheme="minorHAnsi" w:hAnsiTheme="minorHAnsi" w:cstheme="minorHAnsi"/>
          <w:w w:val="102"/>
          <w:sz w:val="22"/>
          <w:szCs w:val="22"/>
        </w:rPr>
        <w:t>–</w:t>
      </w:r>
      <w:r w:rsidRPr="001856B7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-4"/>
          <w:w w:val="102"/>
          <w:sz w:val="22"/>
          <w:szCs w:val="22"/>
        </w:rPr>
        <w:t>P</w:t>
      </w:r>
      <w:r w:rsidRPr="001856B7">
        <w:rPr>
          <w:rFonts w:asciiTheme="minorHAnsi" w:hAnsiTheme="minorHAnsi" w:cstheme="minorHAnsi"/>
          <w:spacing w:val="-4"/>
          <w:w w:val="104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-5"/>
          <w:w w:val="104"/>
          <w:sz w:val="22"/>
          <w:szCs w:val="22"/>
        </w:rPr>
        <w:t>ESE</w:t>
      </w:r>
      <w:r w:rsidRPr="001856B7">
        <w:rPr>
          <w:rFonts w:asciiTheme="minorHAnsi" w:hAnsiTheme="minorHAnsi" w:cstheme="minorHAnsi"/>
          <w:spacing w:val="-4"/>
          <w:w w:val="104"/>
          <w:sz w:val="22"/>
          <w:szCs w:val="22"/>
        </w:rPr>
        <w:t>N</w:t>
      </w:r>
      <w:r w:rsidRPr="001856B7">
        <w:rPr>
          <w:rFonts w:asciiTheme="minorHAnsi" w:hAnsiTheme="minorHAnsi" w:cstheme="minorHAnsi"/>
          <w:w w:val="104"/>
          <w:sz w:val="22"/>
          <w:szCs w:val="22"/>
        </w:rPr>
        <w:t>T</w:t>
      </w:r>
    </w:p>
    <w:p w14:paraId="22588C3C" w14:textId="77777777" w:rsidR="008A0A03" w:rsidRPr="001856B7" w:rsidRDefault="001856B7" w:rsidP="001856B7">
      <w:pPr>
        <w:spacing w:before="13"/>
        <w:ind w:left="325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1856B7">
        <w:rPr>
          <w:rFonts w:asciiTheme="minorHAnsi" w:hAnsiTheme="minorHAnsi" w:cstheme="minorHAnsi"/>
          <w:i/>
          <w:spacing w:val="1"/>
          <w:sz w:val="22"/>
          <w:szCs w:val="22"/>
        </w:rPr>
        <w:t>str</w:t>
      </w:r>
      <w:r w:rsidRPr="001856B7">
        <w:rPr>
          <w:rFonts w:asciiTheme="minorHAnsi" w:hAnsiTheme="minorHAnsi" w:cstheme="minorHAnsi"/>
          <w:i/>
          <w:spacing w:val="2"/>
          <w:sz w:val="22"/>
          <w:szCs w:val="22"/>
        </w:rPr>
        <w:t>uc</w:t>
      </w:r>
      <w:r w:rsidRPr="001856B7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1856B7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1856B7">
        <w:rPr>
          <w:rFonts w:asciiTheme="minorHAnsi" w:hAnsiTheme="minorHAnsi" w:cstheme="minorHAnsi"/>
          <w:i/>
          <w:sz w:val="22"/>
          <w:szCs w:val="22"/>
        </w:rPr>
        <w:t>r</w:t>
      </w:r>
      <w:r w:rsidRPr="001856B7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1856B7">
        <w:rPr>
          <w:rFonts w:asciiTheme="minorHAnsi" w:hAnsiTheme="minorHAnsi" w:cstheme="minorHAnsi"/>
          <w:i/>
          <w:sz w:val="22"/>
          <w:szCs w:val="22"/>
        </w:rPr>
        <w:t>f</w:t>
      </w:r>
      <w:r w:rsidRPr="001856B7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</w:t>
      </w:r>
      <w:r w:rsidRPr="001856B7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1856B7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ono</w:t>
      </w:r>
      <w:r w:rsidRPr="001856B7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1856B7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1856B7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1856B7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3A089BE2" w14:textId="77777777" w:rsidR="008A0A03" w:rsidRPr="001856B7" w:rsidRDefault="008A0A03" w:rsidP="001856B7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7510EE1" w14:textId="3108A3A4" w:rsidR="008A0A03" w:rsidRPr="001856B7" w:rsidRDefault="001856B7" w:rsidP="001856B7">
      <w:pPr>
        <w:ind w:left="138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b/>
          <w:sz w:val="22"/>
          <w:szCs w:val="22"/>
        </w:rPr>
        <w:t>P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ROFE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SSI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ONA</w:t>
      </w:r>
      <w:r w:rsidRPr="001856B7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1856B7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z w:val="22"/>
          <w:szCs w:val="22"/>
        </w:rPr>
        <w:t>E</w:t>
      </w:r>
      <w:r w:rsidRPr="001856B7">
        <w:rPr>
          <w:rFonts w:asciiTheme="minorHAnsi" w:hAnsiTheme="minorHAnsi" w:cstheme="minorHAnsi"/>
          <w:b/>
          <w:spacing w:val="2"/>
          <w:w w:val="104"/>
          <w:sz w:val="22"/>
          <w:szCs w:val="22"/>
        </w:rPr>
        <w:t>XPER</w:t>
      </w:r>
      <w:r w:rsidRPr="001856B7">
        <w:rPr>
          <w:rFonts w:asciiTheme="minorHAnsi" w:hAnsiTheme="minorHAnsi" w:cstheme="minorHAnsi"/>
          <w:b/>
          <w:spacing w:val="1"/>
          <w:w w:val="104"/>
          <w:sz w:val="22"/>
          <w:szCs w:val="22"/>
        </w:rPr>
        <w:t>I</w:t>
      </w:r>
      <w:r w:rsidRPr="001856B7">
        <w:rPr>
          <w:rFonts w:asciiTheme="minorHAnsi" w:hAnsiTheme="minorHAnsi" w:cstheme="minorHAnsi"/>
          <w:b/>
          <w:spacing w:val="2"/>
          <w:w w:val="104"/>
          <w:sz w:val="22"/>
          <w:szCs w:val="22"/>
        </w:rPr>
        <w:t>E</w:t>
      </w:r>
      <w:r w:rsidRPr="001856B7">
        <w:rPr>
          <w:rFonts w:asciiTheme="minorHAnsi" w:hAnsiTheme="minorHAnsi" w:cstheme="minorHAnsi"/>
          <w:b/>
          <w:spacing w:val="2"/>
          <w:w w:val="104"/>
          <w:sz w:val="22"/>
          <w:szCs w:val="22"/>
        </w:rPr>
        <w:t>NC</w:t>
      </w:r>
      <w:r w:rsidRPr="001856B7">
        <w:rPr>
          <w:rFonts w:asciiTheme="minorHAnsi" w:hAnsiTheme="minorHAnsi" w:cstheme="minorHAnsi"/>
          <w:b/>
          <w:w w:val="104"/>
          <w:sz w:val="22"/>
          <w:szCs w:val="22"/>
        </w:rPr>
        <w:t>E</w:t>
      </w:r>
    </w:p>
    <w:p w14:paraId="7BB4CF83" w14:textId="77777777" w:rsidR="008A0A03" w:rsidRPr="001856B7" w:rsidRDefault="001856B7" w:rsidP="001856B7">
      <w:pPr>
        <w:spacing w:before="11"/>
        <w:ind w:left="138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U</w:t>
      </w:r>
      <w:r w:rsidRPr="001856B7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N</w:t>
      </w:r>
      <w:r w:rsidRPr="001856B7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1856B7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TE</w:t>
      </w:r>
      <w:r w:rsidRPr="001856B7">
        <w:rPr>
          <w:rFonts w:asciiTheme="minorHAnsi" w:hAnsiTheme="minorHAnsi" w:cstheme="minorHAnsi"/>
          <w:b/>
          <w:position w:val="-1"/>
          <w:sz w:val="22"/>
          <w:szCs w:val="22"/>
        </w:rPr>
        <w:t>D</w:t>
      </w:r>
      <w:r w:rsidRPr="001856B7">
        <w:rPr>
          <w:rFonts w:asciiTheme="minorHAnsi" w:hAnsiTheme="minorHAnsi" w:cstheme="minorHAnsi"/>
          <w:b/>
          <w:spacing w:val="28"/>
          <w:position w:val="-1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</w:t>
      </w:r>
      <w:r w:rsidRPr="001856B7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TATE</w:t>
      </w:r>
      <w:r w:rsidRPr="001856B7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1856B7">
        <w:rPr>
          <w:rFonts w:asciiTheme="minorHAnsi" w:hAnsiTheme="minorHAnsi" w:cstheme="minorHAnsi"/>
          <w:b/>
          <w:spacing w:val="27"/>
          <w:position w:val="-1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A</w:t>
      </w:r>
      <w:r w:rsidRPr="001856B7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RM</w:t>
      </w:r>
      <w:r w:rsidRPr="001856B7">
        <w:rPr>
          <w:rFonts w:asciiTheme="minorHAnsi" w:hAnsiTheme="minorHAnsi" w:cstheme="minorHAnsi"/>
          <w:b/>
          <w:position w:val="-1"/>
          <w:sz w:val="22"/>
          <w:szCs w:val="22"/>
        </w:rPr>
        <w:t>Y</w:t>
      </w:r>
      <w:r w:rsidRPr="001856B7">
        <w:rPr>
          <w:rFonts w:asciiTheme="minorHAnsi" w:hAnsiTheme="minorHAnsi" w:cstheme="minorHAnsi"/>
          <w:b/>
          <w:spacing w:val="22"/>
          <w:position w:val="-1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O</w:t>
      </w:r>
      <w:r w:rsidRPr="001856B7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FFI</w:t>
      </w:r>
      <w:r w:rsidRPr="001856B7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CER</w:t>
      </w:r>
      <w:r w:rsidRPr="001856B7">
        <w:rPr>
          <w:rFonts w:asciiTheme="minorHAnsi" w:hAnsiTheme="minorHAnsi" w:cstheme="minorHAnsi"/>
          <w:b/>
          <w:position w:val="-1"/>
          <w:sz w:val="22"/>
          <w:szCs w:val="22"/>
        </w:rPr>
        <w:t>,</w:t>
      </w:r>
      <w:r w:rsidRPr="001856B7">
        <w:rPr>
          <w:rFonts w:asciiTheme="minorHAnsi" w:hAnsiTheme="minorHAnsi" w:cstheme="minorHAnsi"/>
          <w:b/>
          <w:spacing w:val="22"/>
          <w:position w:val="-1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pacing w:val="2"/>
          <w:w w:val="102"/>
          <w:position w:val="-1"/>
          <w:sz w:val="22"/>
          <w:szCs w:val="22"/>
        </w:rPr>
        <w:t>I</w:t>
      </w:r>
      <w:r w:rsidRPr="001856B7">
        <w:rPr>
          <w:rFonts w:asciiTheme="minorHAnsi" w:hAnsiTheme="minorHAnsi" w:cstheme="minorHAnsi"/>
          <w:b/>
          <w:spacing w:val="2"/>
          <w:w w:val="104"/>
          <w:position w:val="-1"/>
          <w:sz w:val="22"/>
          <w:szCs w:val="22"/>
        </w:rPr>
        <w:t>N</w:t>
      </w:r>
      <w:r w:rsidRPr="001856B7">
        <w:rPr>
          <w:rFonts w:asciiTheme="minorHAnsi" w:hAnsiTheme="minorHAnsi" w:cstheme="minorHAnsi"/>
          <w:b/>
          <w:spacing w:val="1"/>
          <w:w w:val="104"/>
          <w:position w:val="-1"/>
          <w:sz w:val="22"/>
          <w:szCs w:val="22"/>
        </w:rPr>
        <w:t>F</w:t>
      </w:r>
      <w:r w:rsidRPr="001856B7">
        <w:rPr>
          <w:rFonts w:asciiTheme="minorHAnsi" w:hAnsiTheme="minorHAnsi" w:cstheme="minorHAnsi"/>
          <w:b/>
          <w:spacing w:val="2"/>
          <w:w w:val="104"/>
          <w:position w:val="-1"/>
          <w:sz w:val="22"/>
          <w:szCs w:val="22"/>
        </w:rPr>
        <w:t>ANTR</w:t>
      </w:r>
      <w:r w:rsidRPr="001856B7">
        <w:rPr>
          <w:rFonts w:asciiTheme="minorHAnsi" w:hAnsiTheme="minorHAnsi" w:cstheme="minorHAnsi"/>
          <w:b/>
          <w:w w:val="104"/>
          <w:position w:val="-1"/>
          <w:sz w:val="22"/>
          <w:szCs w:val="22"/>
        </w:rPr>
        <w:t>Y</w:t>
      </w:r>
    </w:p>
    <w:p w14:paraId="6289C581" w14:textId="77777777" w:rsidR="008A0A03" w:rsidRPr="001856B7" w:rsidRDefault="001856B7" w:rsidP="001856B7">
      <w:pPr>
        <w:ind w:left="318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2</w:t>
      </w:r>
      <w:r w:rsidRPr="001856B7">
        <w:rPr>
          <w:rFonts w:asciiTheme="minorHAnsi" w:hAnsiTheme="minorHAnsi" w:cstheme="minorHAnsi"/>
          <w:b/>
          <w:position w:val="10"/>
          <w:sz w:val="22"/>
          <w:szCs w:val="22"/>
        </w:rPr>
        <w:t>nd</w:t>
      </w:r>
      <w:r w:rsidRPr="001856B7">
        <w:rPr>
          <w:rFonts w:asciiTheme="minorHAnsi" w:hAnsiTheme="minorHAnsi" w:cstheme="minorHAnsi"/>
          <w:b/>
          <w:spacing w:val="22"/>
          <w:position w:val="10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1856B7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n</w:t>
      </w:r>
      <w:r w:rsidRPr="001856B7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f</w:t>
      </w:r>
      <w:r w:rsidRPr="001856B7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an</w:t>
      </w:r>
      <w:r w:rsidRPr="001856B7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1856B7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r</w:t>
      </w:r>
      <w:r w:rsidRPr="001856B7">
        <w:rPr>
          <w:rFonts w:asciiTheme="minorHAnsi" w:hAnsiTheme="minorHAnsi" w:cstheme="minorHAnsi"/>
          <w:b/>
          <w:position w:val="-1"/>
          <w:sz w:val="22"/>
          <w:szCs w:val="22"/>
        </w:rPr>
        <w:t>y</w:t>
      </w:r>
      <w:r w:rsidRPr="001856B7">
        <w:rPr>
          <w:rFonts w:asciiTheme="minorHAnsi" w:hAnsiTheme="minorHAnsi" w:cstheme="minorHAnsi"/>
          <w:b/>
          <w:spacing w:val="19"/>
          <w:position w:val="-1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D</w:t>
      </w:r>
      <w:r w:rsidRPr="001856B7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1856B7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v</w:t>
      </w:r>
      <w:r w:rsidRPr="001856B7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isi</w:t>
      </w:r>
      <w:r w:rsidRPr="001856B7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on</w:t>
      </w:r>
      <w:r w:rsidRPr="001856B7">
        <w:rPr>
          <w:rFonts w:asciiTheme="minorHAnsi" w:hAnsiTheme="minorHAnsi" w:cstheme="minorHAnsi"/>
          <w:b/>
          <w:position w:val="-1"/>
          <w:sz w:val="22"/>
          <w:szCs w:val="22"/>
        </w:rPr>
        <w:t>,</w:t>
      </w:r>
      <w:r w:rsidRPr="001856B7">
        <w:rPr>
          <w:rFonts w:asciiTheme="minorHAnsi" w:hAnsiTheme="minorHAnsi" w:cstheme="minorHAnsi"/>
          <w:b/>
          <w:spacing w:val="20"/>
          <w:position w:val="-1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1856B7">
        <w:rPr>
          <w:rFonts w:asciiTheme="minorHAnsi" w:hAnsiTheme="minorHAnsi" w:cstheme="minorHAnsi"/>
          <w:spacing w:val="2"/>
          <w:position w:val="-1"/>
          <w:sz w:val="22"/>
          <w:szCs w:val="22"/>
        </w:rPr>
        <w:t>ad</w:t>
      </w:r>
      <w:r w:rsidRPr="001856B7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856B7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20"/>
          <w:position w:val="-1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1"/>
          <w:position w:val="-1"/>
          <w:sz w:val="22"/>
          <w:szCs w:val="22"/>
        </w:rPr>
        <w:t>Ir</w:t>
      </w:r>
      <w:r w:rsidRPr="001856B7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1856B7">
        <w:rPr>
          <w:rFonts w:asciiTheme="minorHAnsi" w:hAnsiTheme="minorHAnsi" w:cstheme="minorHAnsi"/>
          <w:position w:val="-1"/>
          <w:sz w:val="22"/>
          <w:szCs w:val="22"/>
        </w:rPr>
        <w:t>q</w:t>
      </w:r>
      <w:r w:rsidRPr="001856B7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position w:val="-1"/>
          <w:sz w:val="22"/>
          <w:szCs w:val="22"/>
        </w:rPr>
        <w:t>&amp;</w:t>
      </w:r>
      <w:r w:rsidRPr="001856B7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position w:val="-1"/>
          <w:sz w:val="22"/>
          <w:szCs w:val="22"/>
        </w:rPr>
        <w:t>Fo</w:t>
      </w:r>
      <w:r w:rsidRPr="001856B7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856B7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1856B7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1856B7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1"/>
          <w:position w:val="-1"/>
          <w:sz w:val="22"/>
          <w:szCs w:val="22"/>
        </w:rPr>
        <w:t>rs</w:t>
      </w:r>
      <w:r w:rsidRPr="001856B7">
        <w:rPr>
          <w:rFonts w:asciiTheme="minorHAnsi" w:hAnsiTheme="minorHAnsi" w:cstheme="minorHAnsi"/>
          <w:spacing w:val="2"/>
          <w:position w:val="-1"/>
          <w:sz w:val="22"/>
          <w:szCs w:val="22"/>
        </w:rPr>
        <w:t>on</w:t>
      </w:r>
      <w:r w:rsidRPr="001856B7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17"/>
          <w:position w:val="-1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1856B7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1856B7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856B7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1856B7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position w:val="-1"/>
          <w:sz w:val="22"/>
          <w:szCs w:val="22"/>
        </w:rPr>
        <w:t>ad</w:t>
      </w:r>
      <w:r w:rsidRPr="001856B7">
        <w:rPr>
          <w:rFonts w:asciiTheme="minorHAnsi" w:hAnsiTheme="minorHAnsi" w:cstheme="minorHAnsi"/>
          <w:position w:val="-1"/>
          <w:sz w:val="22"/>
          <w:szCs w:val="22"/>
        </w:rPr>
        <w:t xml:space="preserve">o                                                 </w:t>
      </w:r>
      <w:r w:rsidRPr="001856B7">
        <w:rPr>
          <w:rFonts w:asciiTheme="minorHAnsi" w:hAnsiTheme="minorHAnsi" w:cstheme="minorHAnsi"/>
          <w:spacing w:val="53"/>
          <w:position w:val="-1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position w:val="-1"/>
          <w:sz w:val="22"/>
          <w:szCs w:val="22"/>
        </w:rPr>
        <w:t>J</w:t>
      </w:r>
      <w:r w:rsidRPr="001856B7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1856B7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1856B7">
        <w:rPr>
          <w:rFonts w:asciiTheme="minorHAnsi" w:hAnsiTheme="minorHAnsi" w:cstheme="minorHAnsi"/>
          <w:spacing w:val="24"/>
          <w:position w:val="-1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position w:val="-1"/>
          <w:sz w:val="22"/>
          <w:szCs w:val="22"/>
        </w:rPr>
        <w:t>2005</w:t>
      </w:r>
      <w:r w:rsidRPr="001856B7">
        <w:rPr>
          <w:rFonts w:asciiTheme="minorHAnsi" w:hAnsiTheme="minorHAnsi" w:cstheme="minorHAnsi"/>
          <w:position w:val="-1"/>
          <w:sz w:val="22"/>
          <w:szCs w:val="22"/>
        </w:rPr>
        <w:t>–</w:t>
      </w:r>
      <w:r w:rsidRPr="001856B7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w w:val="102"/>
          <w:position w:val="-1"/>
          <w:sz w:val="22"/>
          <w:szCs w:val="22"/>
        </w:rPr>
        <w:t>J</w:t>
      </w:r>
      <w:r w:rsidRPr="001856B7">
        <w:rPr>
          <w:rFonts w:asciiTheme="minorHAnsi" w:hAnsiTheme="minorHAnsi" w:cstheme="minorHAnsi"/>
          <w:spacing w:val="2"/>
          <w:w w:val="104"/>
          <w:position w:val="-1"/>
          <w:sz w:val="22"/>
          <w:szCs w:val="22"/>
        </w:rPr>
        <w:t>U</w:t>
      </w:r>
      <w:r w:rsidRPr="001856B7">
        <w:rPr>
          <w:rFonts w:asciiTheme="minorHAnsi" w:hAnsiTheme="minorHAnsi" w:cstheme="minorHAnsi"/>
          <w:w w:val="104"/>
          <w:position w:val="-1"/>
          <w:sz w:val="22"/>
          <w:szCs w:val="22"/>
        </w:rPr>
        <w:t>N</w:t>
      </w:r>
      <w:r w:rsidRPr="001856B7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w w:val="102"/>
          <w:position w:val="-1"/>
          <w:sz w:val="22"/>
          <w:szCs w:val="22"/>
        </w:rPr>
        <w:t>200</w:t>
      </w:r>
      <w:r w:rsidRPr="001856B7">
        <w:rPr>
          <w:rFonts w:asciiTheme="minorHAnsi" w:hAnsiTheme="minorHAnsi" w:cstheme="minorHAnsi"/>
          <w:w w:val="102"/>
          <w:position w:val="-1"/>
          <w:sz w:val="22"/>
          <w:szCs w:val="22"/>
        </w:rPr>
        <w:t>6</w:t>
      </w:r>
    </w:p>
    <w:p w14:paraId="5A6ADBE0" w14:textId="77777777" w:rsidR="008A0A03" w:rsidRPr="001856B7" w:rsidRDefault="001856B7" w:rsidP="001856B7">
      <w:pPr>
        <w:spacing w:before="13"/>
        <w:ind w:left="325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1856B7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1856B7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1856B7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1856B7">
        <w:rPr>
          <w:rFonts w:asciiTheme="minorHAnsi" w:hAnsiTheme="minorHAnsi" w:cstheme="minorHAnsi"/>
          <w:i/>
          <w:sz w:val="22"/>
          <w:szCs w:val="22"/>
        </w:rPr>
        <w:t>y</w:t>
      </w:r>
      <w:r w:rsidRPr="001856B7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1856B7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1856B7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1856B7">
        <w:rPr>
          <w:rFonts w:asciiTheme="minorHAnsi" w:hAnsiTheme="minorHAnsi" w:cstheme="minorHAnsi"/>
          <w:i/>
          <w:spacing w:val="2"/>
          <w:sz w:val="22"/>
          <w:szCs w:val="22"/>
        </w:rPr>
        <w:t>pan</w:t>
      </w:r>
      <w:r w:rsidRPr="001856B7">
        <w:rPr>
          <w:rFonts w:asciiTheme="minorHAnsi" w:hAnsiTheme="minorHAnsi" w:cstheme="minorHAnsi"/>
          <w:i/>
          <w:sz w:val="22"/>
          <w:szCs w:val="22"/>
        </w:rPr>
        <w:t>y</w:t>
      </w:r>
      <w:r w:rsidRPr="001856B7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C</w:t>
      </w:r>
      <w:r w:rsidRPr="001856B7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1856B7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mm</w:t>
      </w:r>
      <w:r w:rsidRPr="001856B7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and</w:t>
      </w:r>
      <w:r w:rsidRPr="001856B7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1856B7">
        <w:rPr>
          <w:rFonts w:asciiTheme="minorHAnsi" w:hAnsiTheme="minorHAnsi" w:cstheme="minorHAnsi"/>
          <w:i/>
          <w:w w:val="102"/>
          <w:sz w:val="22"/>
          <w:szCs w:val="22"/>
        </w:rPr>
        <w:t>r</w:t>
      </w:r>
    </w:p>
    <w:p w14:paraId="5081FD6F" w14:textId="77777777" w:rsidR="008A0A03" w:rsidRPr="001856B7" w:rsidRDefault="008A0A03" w:rsidP="001856B7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5E47C18" w14:textId="77777777" w:rsidR="008A0A03" w:rsidRPr="001856B7" w:rsidRDefault="001856B7" w:rsidP="001856B7">
      <w:pPr>
        <w:ind w:left="318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2</w:t>
      </w:r>
      <w:r w:rsidRPr="001856B7">
        <w:rPr>
          <w:rFonts w:asciiTheme="minorHAnsi" w:hAnsiTheme="minorHAnsi" w:cstheme="minorHAnsi"/>
          <w:b/>
          <w:position w:val="10"/>
          <w:sz w:val="22"/>
          <w:szCs w:val="22"/>
        </w:rPr>
        <w:t>nd</w:t>
      </w:r>
      <w:r w:rsidRPr="001856B7">
        <w:rPr>
          <w:rFonts w:asciiTheme="minorHAnsi" w:hAnsiTheme="minorHAnsi" w:cstheme="minorHAnsi"/>
          <w:b/>
          <w:spacing w:val="22"/>
          <w:position w:val="10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1856B7">
        <w:rPr>
          <w:rFonts w:asciiTheme="minorHAnsi" w:hAnsiTheme="minorHAnsi" w:cstheme="minorHAnsi"/>
          <w:b/>
          <w:sz w:val="22"/>
          <w:szCs w:val="22"/>
        </w:rPr>
        <w:t>y</w:t>
      </w:r>
      <w:r w:rsidRPr="001856B7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isi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1856B7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1856B7">
        <w:rPr>
          <w:rFonts w:asciiTheme="minorHAnsi" w:hAnsiTheme="minorHAnsi" w:cstheme="minorHAnsi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epub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1856B7">
        <w:rPr>
          <w:rFonts w:asciiTheme="minorHAnsi" w:hAnsiTheme="minorHAnsi" w:cstheme="minorHAnsi"/>
          <w:sz w:val="22"/>
          <w:szCs w:val="22"/>
        </w:rPr>
        <w:t>c</w:t>
      </w:r>
      <w:r w:rsidRPr="001856B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856B7">
        <w:rPr>
          <w:rFonts w:asciiTheme="minorHAnsi" w:hAnsiTheme="minorHAnsi" w:cstheme="minorHAnsi"/>
          <w:sz w:val="22"/>
          <w:szCs w:val="22"/>
        </w:rPr>
        <w:t>f</w:t>
      </w:r>
      <w:r w:rsidRPr="001856B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856B7">
        <w:rPr>
          <w:rFonts w:asciiTheme="minorHAnsi" w:hAnsiTheme="minorHAnsi" w:cstheme="minorHAnsi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z w:val="22"/>
          <w:szCs w:val="22"/>
        </w:rPr>
        <w:t>&amp;</w:t>
      </w:r>
      <w:r w:rsidRPr="001856B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856B7">
        <w:rPr>
          <w:rFonts w:asciiTheme="minorHAnsi" w:hAnsiTheme="minorHAnsi" w:cstheme="minorHAnsi"/>
          <w:sz w:val="22"/>
          <w:szCs w:val="22"/>
        </w:rPr>
        <w:t>q</w:t>
      </w:r>
      <w:r w:rsidRPr="001856B7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</w:t>
      </w:r>
      <w:r w:rsidRPr="001856B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856B7">
        <w:rPr>
          <w:rFonts w:asciiTheme="minorHAnsi" w:hAnsiTheme="minorHAnsi" w:cstheme="minorHAnsi"/>
          <w:sz w:val="22"/>
          <w:szCs w:val="22"/>
        </w:rPr>
        <w:t>N</w:t>
      </w:r>
      <w:r w:rsidRPr="001856B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1856B7">
        <w:rPr>
          <w:rFonts w:asciiTheme="minorHAnsi" w:hAnsiTheme="minorHAnsi" w:cstheme="minorHAnsi"/>
          <w:sz w:val="22"/>
          <w:szCs w:val="22"/>
        </w:rPr>
        <w:t>4</w:t>
      </w:r>
      <w:r w:rsidRPr="001856B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z w:val="22"/>
          <w:szCs w:val="22"/>
        </w:rPr>
        <w:t>–</w:t>
      </w:r>
      <w:r w:rsidRPr="001856B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1856B7">
        <w:rPr>
          <w:rFonts w:asciiTheme="minorHAnsi" w:hAnsiTheme="minorHAnsi" w:cstheme="minorHAnsi"/>
          <w:spacing w:val="2"/>
          <w:w w:val="104"/>
          <w:sz w:val="22"/>
          <w:szCs w:val="22"/>
        </w:rPr>
        <w:t>A</w:t>
      </w:r>
      <w:r w:rsidRPr="001856B7">
        <w:rPr>
          <w:rFonts w:asciiTheme="minorHAnsi" w:hAnsiTheme="minorHAnsi" w:cstheme="minorHAnsi"/>
          <w:w w:val="104"/>
          <w:sz w:val="22"/>
          <w:szCs w:val="22"/>
        </w:rPr>
        <w:t>Y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2005</w:t>
      </w:r>
    </w:p>
    <w:p w14:paraId="4979665B" w14:textId="77777777" w:rsidR="008A0A03" w:rsidRPr="001856B7" w:rsidRDefault="001856B7" w:rsidP="001856B7">
      <w:pPr>
        <w:spacing w:before="8"/>
        <w:ind w:left="325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1856B7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1856B7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1856B7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1856B7">
        <w:rPr>
          <w:rFonts w:asciiTheme="minorHAnsi" w:hAnsiTheme="minorHAnsi" w:cstheme="minorHAnsi"/>
          <w:i/>
          <w:sz w:val="22"/>
          <w:szCs w:val="22"/>
        </w:rPr>
        <w:t>y</w:t>
      </w:r>
      <w:r w:rsidRPr="001856B7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1856B7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1856B7">
        <w:rPr>
          <w:rFonts w:asciiTheme="minorHAnsi" w:hAnsiTheme="minorHAnsi" w:cstheme="minorHAnsi"/>
          <w:i/>
          <w:spacing w:val="2"/>
          <w:sz w:val="22"/>
          <w:szCs w:val="22"/>
        </w:rPr>
        <w:t>gad</w:t>
      </w:r>
      <w:r w:rsidRPr="001856B7">
        <w:rPr>
          <w:rFonts w:asciiTheme="minorHAnsi" w:hAnsiTheme="minorHAnsi" w:cstheme="minorHAnsi"/>
          <w:i/>
          <w:sz w:val="22"/>
          <w:szCs w:val="22"/>
        </w:rPr>
        <w:t>e</w:t>
      </w:r>
      <w:r w:rsidRPr="001856B7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1856B7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1856B7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1856B7">
        <w:rPr>
          <w:rFonts w:asciiTheme="minorHAnsi" w:hAnsiTheme="minorHAnsi" w:cstheme="minorHAnsi"/>
          <w:i/>
          <w:sz w:val="22"/>
          <w:szCs w:val="22"/>
        </w:rPr>
        <w:t>s</w:t>
      </w:r>
      <w:r w:rsidRPr="001856B7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O</w:t>
      </w:r>
      <w:r w:rsidRPr="001856B7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ffi</w:t>
      </w:r>
      <w:r w:rsidRPr="001856B7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ce</w:t>
      </w:r>
      <w:r w:rsidRPr="001856B7">
        <w:rPr>
          <w:rFonts w:asciiTheme="minorHAnsi" w:hAnsiTheme="minorHAnsi" w:cstheme="minorHAnsi"/>
          <w:i/>
          <w:w w:val="102"/>
          <w:sz w:val="22"/>
          <w:szCs w:val="22"/>
        </w:rPr>
        <w:t>r</w:t>
      </w:r>
    </w:p>
    <w:p w14:paraId="51588F65" w14:textId="77777777" w:rsidR="008A0A03" w:rsidRPr="001856B7" w:rsidRDefault="008A0A03" w:rsidP="001856B7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D81E377" w14:textId="77777777" w:rsidR="008A0A03" w:rsidRPr="001856B7" w:rsidRDefault="001856B7" w:rsidP="001856B7">
      <w:pPr>
        <w:ind w:left="318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101</w:t>
      </w:r>
      <w:r w:rsidRPr="001856B7">
        <w:rPr>
          <w:rFonts w:asciiTheme="minorHAnsi" w:hAnsiTheme="minorHAnsi" w:cstheme="minorHAnsi"/>
          <w:b/>
          <w:position w:val="10"/>
          <w:sz w:val="22"/>
          <w:szCs w:val="22"/>
        </w:rPr>
        <w:t>st</w:t>
      </w:r>
      <w:r w:rsidRPr="001856B7">
        <w:rPr>
          <w:rFonts w:asciiTheme="minorHAnsi" w:hAnsiTheme="minorHAnsi" w:cstheme="minorHAnsi"/>
          <w:b/>
          <w:spacing w:val="26"/>
          <w:position w:val="10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rborn</w:t>
      </w:r>
      <w:r w:rsidRPr="001856B7">
        <w:rPr>
          <w:rFonts w:asciiTheme="minorHAnsi" w:hAnsiTheme="minorHAnsi" w:cstheme="minorHAnsi"/>
          <w:b/>
          <w:sz w:val="22"/>
          <w:szCs w:val="22"/>
        </w:rPr>
        <w:t>e</w:t>
      </w:r>
      <w:r w:rsidRPr="001856B7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isi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on</w:t>
      </w:r>
      <w:r w:rsidRPr="001856B7">
        <w:rPr>
          <w:rFonts w:asciiTheme="minorHAnsi" w:hAnsiTheme="minorHAnsi" w:cstheme="minorHAnsi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z w:val="22"/>
          <w:szCs w:val="22"/>
        </w:rPr>
        <w:t>t</w:t>
      </w:r>
      <w:r w:rsidRPr="001856B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pbe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1856B7">
        <w:rPr>
          <w:rFonts w:asciiTheme="minorHAnsi" w:hAnsiTheme="minorHAnsi" w:cstheme="minorHAnsi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uck</w:t>
      </w:r>
      <w:r w:rsidRPr="001856B7">
        <w:rPr>
          <w:rFonts w:asciiTheme="minorHAnsi" w:hAnsiTheme="minorHAnsi" w:cstheme="minorHAnsi"/>
          <w:sz w:val="22"/>
          <w:szCs w:val="22"/>
        </w:rPr>
        <w:t>y</w:t>
      </w:r>
      <w:r w:rsidRPr="001856B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z w:val="22"/>
          <w:szCs w:val="22"/>
        </w:rPr>
        <w:t>&amp;</w:t>
      </w:r>
      <w:r w:rsidRPr="001856B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856B7">
        <w:rPr>
          <w:rFonts w:asciiTheme="minorHAnsi" w:hAnsiTheme="minorHAnsi" w:cstheme="minorHAnsi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856B7">
        <w:rPr>
          <w:rFonts w:asciiTheme="minorHAnsi" w:hAnsiTheme="minorHAnsi" w:cstheme="minorHAnsi"/>
          <w:sz w:val="22"/>
          <w:szCs w:val="22"/>
        </w:rPr>
        <w:t xml:space="preserve">q                                       </w:t>
      </w:r>
      <w:r w:rsidRPr="001856B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856B7">
        <w:rPr>
          <w:rFonts w:asciiTheme="minorHAnsi" w:hAnsiTheme="minorHAnsi" w:cstheme="minorHAnsi"/>
          <w:sz w:val="22"/>
          <w:szCs w:val="22"/>
        </w:rPr>
        <w:t>G</w:t>
      </w:r>
      <w:r w:rsidRPr="001856B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1856B7">
        <w:rPr>
          <w:rFonts w:asciiTheme="minorHAnsi" w:hAnsiTheme="minorHAnsi" w:cstheme="minorHAnsi"/>
          <w:sz w:val="22"/>
          <w:szCs w:val="22"/>
        </w:rPr>
        <w:t>2</w:t>
      </w:r>
      <w:r w:rsidRPr="001856B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z w:val="22"/>
          <w:szCs w:val="22"/>
        </w:rPr>
        <w:t>–</w:t>
      </w:r>
      <w:r w:rsidRPr="001856B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2"/>
          <w:w w:val="104"/>
          <w:sz w:val="22"/>
          <w:szCs w:val="22"/>
        </w:rPr>
        <w:t>U</w:t>
      </w:r>
      <w:r w:rsidRPr="001856B7">
        <w:rPr>
          <w:rFonts w:asciiTheme="minorHAnsi" w:hAnsiTheme="minorHAnsi" w:cstheme="minorHAnsi"/>
          <w:w w:val="104"/>
          <w:sz w:val="22"/>
          <w:szCs w:val="22"/>
        </w:rPr>
        <w:t>G</w:t>
      </w:r>
      <w:r w:rsidRPr="001856B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200</w:t>
      </w:r>
      <w:r w:rsidRPr="001856B7">
        <w:rPr>
          <w:rFonts w:asciiTheme="minorHAnsi" w:hAnsiTheme="minorHAnsi" w:cstheme="minorHAnsi"/>
          <w:w w:val="102"/>
          <w:sz w:val="22"/>
          <w:szCs w:val="22"/>
        </w:rPr>
        <w:t>3</w:t>
      </w:r>
    </w:p>
    <w:p w14:paraId="0B003AE7" w14:textId="77777777" w:rsidR="008A0A03" w:rsidRPr="001856B7" w:rsidRDefault="001856B7" w:rsidP="001856B7">
      <w:pPr>
        <w:spacing w:before="8"/>
        <w:ind w:left="318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1856B7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1856B7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1856B7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1856B7">
        <w:rPr>
          <w:rFonts w:asciiTheme="minorHAnsi" w:hAnsiTheme="minorHAnsi" w:cstheme="minorHAnsi"/>
          <w:i/>
          <w:sz w:val="22"/>
          <w:szCs w:val="22"/>
        </w:rPr>
        <w:t>y</w:t>
      </w:r>
      <w:r w:rsidRPr="001856B7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i/>
          <w:spacing w:val="2"/>
          <w:sz w:val="22"/>
          <w:szCs w:val="22"/>
        </w:rPr>
        <w:t>Ba</w:t>
      </w:r>
      <w:r w:rsidRPr="001856B7">
        <w:rPr>
          <w:rFonts w:asciiTheme="minorHAnsi" w:hAnsiTheme="minorHAnsi" w:cstheme="minorHAnsi"/>
          <w:i/>
          <w:spacing w:val="1"/>
          <w:sz w:val="22"/>
          <w:szCs w:val="22"/>
        </w:rPr>
        <w:t>tt</w:t>
      </w:r>
      <w:r w:rsidRPr="001856B7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1856B7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1856B7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1856B7">
        <w:rPr>
          <w:rFonts w:asciiTheme="minorHAnsi" w:hAnsiTheme="minorHAnsi" w:cstheme="minorHAnsi"/>
          <w:i/>
          <w:sz w:val="22"/>
          <w:szCs w:val="22"/>
        </w:rPr>
        <w:t>n</w:t>
      </w:r>
      <w:r w:rsidRPr="001856B7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1856B7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i/>
          <w:sz w:val="22"/>
          <w:szCs w:val="22"/>
        </w:rPr>
        <w:t>r</w:t>
      </w:r>
      <w:r w:rsidRPr="001856B7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i/>
          <w:spacing w:val="3"/>
          <w:sz w:val="22"/>
          <w:szCs w:val="22"/>
        </w:rPr>
        <w:t>O</w:t>
      </w:r>
      <w:r w:rsidRPr="001856B7">
        <w:rPr>
          <w:rFonts w:asciiTheme="minorHAnsi" w:hAnsiTheme="minorHAnsi" w:cstheme="minorHAnsi"/>
          <w:i/>
          <w:spacing w:val="2"/>
          <w:sz w:val="22"/>
          <w:szCs w:val="22"/>
        </w:rPr>
        <w:t>pe</w:t>
      </w:r>
      <w:r w:rsidRPr="001856B7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1856B7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1856B7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1856B7">
        <w:rPr>
          <w:rFonts w:asciiTheme="minorHAnsi" w:hAnsiTheme="minorHAnsi" w:cstheme="minorHAnsi"/>
          <w:i/>
          <w:sz w:val="22"/>
          <w:szCs w:val="22"/>
        </w:rPr>
        <w:t>s</w:t>
      </w:r>
      <w:r w:rsidRPr="001856B7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O</w:t>
      </w:r>
      <w:r w:rsidRPr="001856B7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ffi</w:t>
      </w:r>
      <w:r w:rsidRPr="001856B7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ce</w:t>
      </w:r>
      <w:r w:rsidRPr="001856B7">
        <w:rPr>
          <w:rFonts w:asciiTheme="minorHAnsi" w:hAnsiTheme="minorHAnsi" w:cstheme="minorHAnsi"/>
          <w:i/>
          <w:w w:val="102"/>
          <w:sz w:val="22"/>
          <w:szCs w:val="22"/>
        </w:rPr>
        <w:t>r</w:t>
      </w:r>
    </w:p>
    <w:p w14:paraId="22E06E43" w14:textId="77777777" w:rsidR="008A0A03" w:rsidRPr="001856B7" w:rsidRDefault="008A0A03" w:rsidP="001856B7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6F2B89D" w14:textId="77777777" w:rsidR="008A0A03" w:rsidRPr="001856B7" w:rsidRDefault="001856B7" w:rsidP="001856B7">
      <w:pPr>
        <w:ind w:left="318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101</w:t>
      </w:r>
      <w:r w:rsidRPr="001856B7">
        <w:rPr>
          <w:rFonts w:asciiTheme="minorHAnsi" w:hAnsiTheme="minorHAnsi" w:cstheme="minorHAnsi"/>
          <w:b/>
          <w:position w:val="10"/>
          <w:sz w:val="22"/>
          <w:szCs w:val="22"/>
        </w:rPr>
        <w:t>st</w:t>
      </w:r>
      <w:r w:rsidRPr="001856B7">
        <w:rPr>
          <w:rFonts w:asciiTheme="minorHAnsi" w:hAnsiTheme="minorHAnsi" w:cstheme="minorHAnsi"/>
          <w:b/>
          <w:spacing w:val="26"/>
          <w:position w:val="10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rborn</w:t>
      </w:r>
      <w:r w:rsidRPr="001856B7">
        <w:rPr>
          <w:rFonts w:asciiTheme="minorHAnsi" w:hAnsiTheme="minorHAnsi" w:cstheme="minorHAnsi"/>
          <w:b/>
          <w:sz w:val="22"/>
          <w:szCs w:val="22"/>
        </w:rPr>
        <w:t>e</w:t>
      </w:r>
      <w:r w:rsidRPr="001856B7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isi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on</w:t>
      </w:r>
      <w:r w:rsidRPr="001856B7">
        <w:rPr>
          <w:rFonts w:asciiTheme="minorHAnsi" w:hAnsiTheme="minorHAnsi" w:cstheme="minorHAnsi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z w:val="22"/>
          <w:szCs w:val="22"/>
        </w:rPr>
        <w:t>t</w:t>
      </w:r>
      <w:r w:rsidRPr="001856B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pbe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1856B7">
        <w:rPr>
          <w:rFonts w:asciiTheme="minorHAnsi" w:hAnsiTheme="minorHAnsi" w:cstheme="minorHAnsi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uck</w:t>
      </w:r>
      <w:r w:rsidRPr="001856B7">
        <w:rPr>
          <w:rFonts w:asciiTheme="minorHAnsi" w:hAnsiTheme="minorHAnsi" w:cstheme="minorHAnsi"/>
          <w:sz w:val="22"/>
          <w:szCs w:val="22"/>
        </w:rPr>
        <w:t xml:space="preserve">y                                                                  </w:t>
      </w:r>
      <w:r w:rsidRPr="001856B7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856B7">
        <w:rPr>
          <w:rFonts w:asciiTheme="minorHAnsi" w:hAnsiTheme="minorHAnsi" w:cstheme="minorHAnsi"/>
          <w:sz w:val="22"/>
          <w:szCs w:val="22"/>
        </w:rPr>
        <w:t>C</w:t>
      </w:r>
      <w:r w:rsidRPr="001856B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1856B7">
        <w:rPr>
          <w:rFonts w:asciiTheme="minorHAnsi" w:hAnsiTheme="minorHAnsi" w:cstheme="minorHAnsi"/>
          <w:sz w:val="22"/>
          <w:szCs w:val="22"/>
        </w:rPr>
        <w:t>1</w:t>
      </w:r>
      <w:r w:rsidRPr="001856B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z w:val="22"/>
          <w:szCs w:val="22"/>
        </w:rPr>
        <w:t>–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J</w:t>
      </w:r>
      <w:r w:rsidRPr="001856B7">
        <w:rPr>
          <w:rFonts w:asciiTheme="minorHAnsi" w:hAnsiTheme="minorHAnsi" w:cstheme="minorHAnsi"/>
          <w:spacing w:val="2"/>
          <w:w w:val="104"/>
          <w:sz w:val="22"/>
          <w:szCs w:val="22"/>
        </w:rPr>
        <w:t>U</w:t>
      </w:r>
      <w:r w:rsidRPr="001856B7">
        <w:rPr>
          <w:rFonts w:asciiTheme="minorHAnsi" w:hAnsiTheme="minorHAnsi" w:cstheme="minorHAnsi"/>
          <w:w w:val="104"/>
          <w:sz w:val="22"/>
          <w:szCs w:val="22"/>
        </w:rPr>
        <w:t>L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2002</w:t>
      </w:r>
    </w:p>
    <w:p w14:paraId="78A12251" w14:textId="77777777" w:rsidR="008A0A03" w:rsidRPr="001856B7" w:rsidRDefault="001856B7" w:rsidP="001856B7">
      <w:pPr>
        <w:spacing w:before="8"/>
        <w:ind w:left="318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1856B7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1856B7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1856B7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1856B7">
        <w:rPr>
          <w:rFonts w:asciiTheme="minorHAnsi" w:hAnsiTheme="minorHAnsi" w:cstheme="minorHAnsi"/>
          <w:i/>
          <w:sz w:val="22"/>
          <w:szCs w:val="22"/>
        </w:rPr>
        <w:t>y</w:t>
      </w:r>
      <w:r w:rsidRPr="001856B7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1856B7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1856B7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1856B7">
        <w:rPr>
          <w:rFonts w:asciiTheme="minorHAnsi" w:hAnsiTheme="minorHAnsi" w:cstheme="minorHAnsi"/>
          <w:i/>
          <w:spacing w:val="2"/>
          <w:sz w:val="22"/>
          <w:szCs w:val="22"/>
        </w:rPr>
        <w:t>pan</w:t>
      </w:r>
      <w:r w:rsidRPr="001856B7">
        <w:rPr>
          <w:rFonts w:asciiTheme="minorHAnsi" w:hAnsiTheme="minorHAnsi" w:cstheme="minorHAnsi"/>
          <w:i/>
          <w:sz w:val="22"/>
          <w:szCs w:val="22"/>
        </w:rPr>
        <w:t>y</w:t>
      </w:r>
      <w:r w:rsidRPr="001856B7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i/>
          <w:spacing w:val="2"/>
          <w:sz w:val="22"/>
          <w:szCs w:val="22"/>
        </w:rPr>
        <w:t>Execu</w:t>
      </w:r>
      <w:r w:rsidRPr="001856B7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1856B7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1856B7">
        <w:rPr>
          <w:rFonts w:asciiTheme="minorHAnsi" w:hAnsiTheme="minorHAnsi" w:cstheme="minorHAnsi"/>
          <w:i/>
          <w:sz w:val="22"/>
          <w:szCs w:val="22"/>
        </w:rPr>
        <w:t>e</w:t>
      </w:r>
      <w:r w:rsidRPr="001856B7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O</w:t>
      </w:r>
      <w:r w:rsidRPr="001856B7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ffi</w:t>
      </w:r>
      <w:r w:rsidRPr="001856B7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ce</w:t>
      </w:r>
      <w:r w:rsidRPr="001856B7">
        <w:rPr>
          <w:rFonts w:asciiTheme="minorHAnsi" w:hAnsiTheme="minorHAnsi" w:cstheme="minorHAnsi"/>
          <w:i/>
          <w:w w:val="102"/>
          <w:sz w:val="22"/>
          <w:szCs w:val="22"/>
        </w:rPr>
        <w:t>r</w:t>
      </w:r>
    </w:p>
    <w:p w14:paraId="58AE81F9" w14:textId="77777777" w:rsidR="008A0A03" w:rsidRPr="001856B7" w:rsidRDefault="008A0A03" w:rsidP="001856B7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9BD13BC" w14:textId="77777777" w:rsidR="008A0A03" w:rsidRPr="001856B7" w:rsidRDefault="001856B7" w:rsidP="001856B7">
      <w:pPr>
        <w:ind w:left="303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101</w:t>
      </w:r>
      <w:r w:rsidRPr="001856B7">
        <w:rPr>
          <w:rFonts w:asciiTheme="minorHAnsi" w:hAnsiTheme="minorHAnsi" w:cstheme="minorHAnsi"/>
          <w:b/>
          <w:position w:val="10"/>
          <w:sz w:val="22"/>
          <w:szCs w:val="22"/>
        </w:rPr>
        <w:t>st</w:t>
      </w:r>
      <w:r w:rsidRPr="001856B7">
        <w:rPr>
          <w:rFonts w:asciiTheme="minorHAnsi" w:hAnsiTheme="minorHAnsi" w:cstheme="minorHAnsi"/>
          <w:b/>
          <w:spacing w:val="26"/>
          <w:position w:val="10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rborn</w:t>
      </w:r>
      <w:r w:rsidRPr="001856B7">
        <w:rPr>
          <w:rFonts w:asciiTheme="minorHAnsi" w:hAnsiTheme="minorHAnsi" w:cstheme="minorHAnsi"/>
          <w:b/>
          <w:sz w:val="22"/>
          <w:szCs w:val="22"/>
        </w:rPr>
        <w:t>e</w:t>
      </w:r>
      <w:r w:rsidRPr="001856B7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1856B7">
        <w:rPr>
          <w:rFonts w:asciiTheme="minorHAnsi" w:hAnsiTheme="minorHAnsi" w:cstheme="minorHAnsi"/>
          <w:b/>
          <w:spacing w:val="1"/>
          <w:sz w:val="22"/>
          <w:szCs w:val="22"/>
        </w:rPr>
        <w:t>isi</w:t>
      </w:r>
      <w:r w:rsidRPr="001856B7">
        <w:rPr>
          <w:rFonts w:asciiTheme="minorHAnsi" w:hAnsiTheme="minorHAnsi" w:cstheme="minorHAnsi"/>
          <w:b/>
          <w:spacing w:val="2"/>
          <w:sz w:val="22"/>
          <w:szCs w:val="22"/>
        </w:rPr>
        <w:t>on</w:t>
      </w:r>
      <w:r w:rsidRPr="001856B7">
        <w:rPr>
          <w:rFonts w:asciiTheme="minorHAnsi" w:hAnsiTheme="minorHAnsi" w:cstheme="minorHAnsi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z w:val="22"/>
          <w:szCs w:val="22"/>
        </w:rPr>
        <w:t>t</w:t>
      </w:r>
      <w:r w:rsidRPr="001856B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pbe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1856B7">
        <w:rPr>
          <w:rFonts w:asciiTheme="minorHAnsi" w:hAnsiTheme="minorHAnsi" w:cstheme="minorHAnsi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uck</w:t>
      </w:r>
      <w:r w:rsidRPr="001856B7">
        <w:rPr>
          <w:rFonts w:asciiTheme="minorHAnsi" w:hAnsiTheme="minorHAnsi" w:cstheme="minorHAnsi"/>
          <w:sz w:val="22"/>
          <w:szCs w:val="22"/>
        </w:rPr>
        <w:t>y</w:t>
      </w:r>
      <w:r w:rsidRPr="001856B7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</w:t>
      </w:r>
      <w:r w:rsidRPr="001856B7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856B7">
        <w:rPr>
          <w:rFonts w:asciiTheme="minorHAnsi" w:hAnsiTheme="minorHAnsi" w:cstheme="minorHAnsi"/>
          <w:sz w:val="22"/>
          <w:szCs w:val="22"/>
        </w:rPr>
        <w:t>G</w:t>
      </w:r>
      <w:r w:rsidRPr="001856B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1856B7">
        <w:rPr>
          <w:rFonts w:asciiTheme="minorHAnsi" w:hAnsiTheme="minorHAnsi" w:cstheme="minorHAnsi"/>
          <w:sz w:val="22"/>
          <w:szCs w:val="22"/>
        </w:rPr>
        <w:t>1</w:t>
      </w:r>
      <w:r w:rsidRPr="001856B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z w:val="22"/>
          <w:szCs w:val="22"/>
        </w:rPr>
        <w:t>–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1856B7">
        <w:rPr>
          <w:rFonts w:asciiTheme="minorHAnsi" w:hAnsiTheme="minorHAnsi" w:cstheme="minorHAnsi"/>
          <w:spacing w:val="2"/>
          <w:w w:val="104"/>
          <w:sz w:val="22"/>
          <w:szCs w:val="22"/>
        </w:rPr>
        <w:t>O</w:t>
      </w:r>
      <w:r w:rsidRPr="001856B7">
        <w:rPr>
          <w:rFonts w:asciiTheme="minorHAnsi" w:hAnsiTheme="minorHAnsi" w:cstheme="minorHAnsi"/>
          <w:w w:val="104"/>
          <w:sz w:val="22"/>
          <w:szCs w:val="22"/>
        </w:rPr>
        <w:t>V</w:t>
      </w:r>
      <w:r w:rsidRPr="001856B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200</w:t>
      </w:r>
      <w:r w:rsidRPr="001856B7">
        <w:rPr>
          <w:rFonts w:asciiTheme="minorHAnsi" w:hAnsiTheme="minorHAnsi" w:cstheme="minorHAnsi"/>
          <w:w w:val="102"/>
          <w:sz w:val="22"/>
          <w:szCs w:val="22"/>
        </w:rPr>
        <w:t>1</w:t>
      </w:r>
    </w:p>
    <w:p w14:paraId="25AAEAD1" w14:textId="77777777" w:rsidR="008A0A03" w:rsidRPr="001856B7" w:rsidRDefault="001856B7" w:rsidP="001856B7">
      <w:pPr>
        <w:spacing w:before="13"/>
        <w:ind w:left="318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1856B7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1856B7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1856B7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1856B7">
        <w:rPr>
          <w:rFonts w:asciiTheme="minorHAnsi" w:hAnsiTheme="minorHAnsi" w:cstheme="minorHAnsi"/>
          <w:i/>
          <w:sz w:val="22"/>
          <w:szCs w:val="22"/>
        </w:rPr>
        <w:t>y</w:t>
      </w:r>
      <w:r w:rsidRPr="001856B7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1856B7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1856B7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1856B7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1856B7">
        <w:rPr>
          <w:rFonts w:asciiTheme="minorHAnsi" w:hAnsiTheme="minorHAnsi" w:cstheme="minorHAnsi"/>
          <w:i/>
          <w:spacing w:val="2"/>
          <w:sz w:val="22"/>
          <w:szCs w:val="22"/>
        </w:rPr>
        <w:t>oo</w:t>
      </w:r>
      <w:r w:rsidRPr="001856B7">
        <w:rPr>
          <w:rFonts w:asciiTheme="minorHAnsi" w:hAnsiTheme="minorHAnsi" w:cstheme="minorHAnsi"/>
          <w:i/>
          <w:sz w:val="22"/>
          <w:szCs w:val="22"/>
        </w:rPr>
        <w:t>n</w:t>
      </w:r>
      <w:r w:rsidRPr="001856B7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L</w:t>
      </w:r>
      <w:r w:rsidRPr="001856B7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1856B7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ad</w:t>
      </w:r>
      <w:r w:rsidRPr="001856B7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1856B7">
        <w:rPr>
          <w:rFonts w:asciiTheme="minorHAnsi" w:hAnsiTheme="minorHAnsi" w:cstheme="minorHAnsi"/>
          <w:i/>
          <w:w w:val="102"/>
          <w:sz w:val="22"/>
          <w:szCs w:val="22"/>
        </w:rPr>
        <w:t>r</w:t>
      </w:r>
    </w:p>
    <w:p w14:paraId="28FF0D66" w14:textId="77777777" w:rsidR="008A0A03" w:rsidRPr="001856B7" w:rsidRDefault="008A0A03" w:rsidP="001856B7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BB1C1BE" w14:textId="77777777" w:rsidR="008A0A03" w:rsidRPr="001856B7" w:rsidRDefault="001856B7" w:rsidP="001856B7">
      <w:pPr>
        <w:tabs>
          <w:tab w:val="left" w:pos="10380"/>
        </w:tabs>
        <w:ind w:left="138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M</w:t>
      </w:r>
      <w:r w:rsidRPr="001856B7">
        <w:rPr>
          <w:rFonts w:asciiTheme="minorHAnsi" w:hAnsiTheme="minorHAnsi" w:cstheme="minorHAnsi"/>
          <w:b/>
          <w:spacing w:val="1"/>
          <w:w w:val="104"/>
          <w:position w:val="-1"/>
          <w:sz w:val="22"/>
          <w:szCs w:val="22"/>
          <w:u w:val="thick" w:color="000000"/>
        </w:rPr>
        <w:t>I</w:t>
      </w:r>
      <w:r w:rsidRPr="001856B7">
        <w:rPr>
          <w:rFonts w:asciiTheme="minorHAnsi" w:hAnsiTheme="minorHAnsi" w:cstheme="minorHAnsi"/>
          <w:b/>
          <w:spacing w:val="2"/>
          <w:w w:val="104"/>
          <w:position w:val="-1"/>
          <w:sz w:val="22"/>
          <w:szCs w:val="22"/>
          <w:u w:val="thick" w:color="000000"/>
        </w:rPr>
        <w:t>L</w:t>
      </w:r>
      <w:r w:rsidRPr="001856B7">
        <w:rPr>
          <w:rFonts w:asciiTheme="minorHAnsi" w:hAnsiTheme="minorHAnsi" w:cstheme="minorHAnsi"/>
          <w:b/>
          <w:spacing w:val="1"/>
          <w:w w:val="104"/>
          <w:position w:val="-1"/>
          <w:sz w:val="22"/>
          <w:szCs w:val="22"/>
          <w:u w:val="thick" w:color="000000"/>
        </w:rPr>
        <w:t>I</w:t>
      </w:r>
      <w:r w:rsidRPr="001856B7">
        <w:rPr>
          <w:rFonts w:asciiTheme="minorHAnsi" w:hAnsiTheme="minorHAnsi" w:cstheme="minorHAnsi"/>
          <w:b/>
          <w:spacing w:val="2"/>
          <w:w w:val="104"/>
          <w:position w:val="-1"/>
          <w:sz w:val="22"/>
          <w:szCs w:val="22"/>
          <w:u w:val="thick" w:color="000000"/>
        </w:rPr>
        <w:t>TAR</w:t>
      </w:r>
      <w:r w:rsidRPr="001856B7">
        <w:rPr>
          <w:rFonts w:asciiTheme="minorHAnsi" w:hAnsiTheme="minorHAnsi" w:cstheme="minorHAnsi"/>
          <w:b/>
          <w:w w:val="104"/>
          <w:position w:val="-1"/>
          <w:sz w:val="22"/>
          <w:szCs w:val="22"/>
          <w:u w:val="thick" w:color="000000"/>
        </w:rPr>
        <w:t>Y</w:t>
      </w:r>
      <w:r w:rsidRPr="001856B7">
        <w:rPr>
          <w:rFonts w:asciiTheme="minorHAnsi" w:hAnsiTheme="minorHAnsi" w:cstheme="minorHAnsi"/>
          <w:b/>
          <w:spacing w:val="3"/>
          <w:w w:val="104"/>
          <w:position w:val="-1"/>
          <w:sz w:val="22"/>
          <w:szCs w:val="22"/>
          <w:u w:val="thick" w:color="000000"/>
        </w:rPr>
        <w:t xml:space="preserve"> </w:t>
      </w:r>
      <w:r w:rsidRPr="001856B7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E</w:t>
      </w:r>
      <w:r w:rsidRPr="001856B7">
        <w:rPr>
          <w:rFonts w:asciiTheme="minorHAnsi" w:hAnsiTheme="minorHAnsi" w:cstheme="minorHAnsi"/>
          <w:b/>
          <w:spacing w:val="2"/>
          <w:w w:val="104"/>
          <w:position w:val="-1"/>
          <w:sz w:val="22"/>
          <w:szCs w:val="22"/>
          <w:u w:val="thick" w:color="000000"/>
        </w:rPr>
        <w:t>DUCAT</w:t>
      </w:r>
      <w:r w:rsidRPr="001856B7">
        <w:rPr>
          <w:rFonts w:asciiTheme="minorHAnsi" w:hAnsiTheme="minorHAnsi" w:cstheme="minorHAnsi"/>
          <w:b/>
          <w:spacing w:val="1"/>
          <w:w w:val="104"/>
          <w:position w:val="-1"/>
          <w:sz w:val="22"/>
          <w:szCs w:val="22"/>
          <w:u w:val="thick" w:color="000000"/>
        </w:rPr>
        <w:t>I</w:t>
      </w:r>
      <w:r w:rsidRPr="001856B7">
        <w:rPr>
          <w:rFonts w:asciiTheme="minorHAnsi" w:hAnsiTheme="minorHAnsi" w:cstheme="minorHAnsi"/>
          <w:b/>
          <w:spacing w:val="2"/>
          <w:w w:val="104"/>
          <w:position w:val="-1"/>
          <w:sz w:val="22"/>
          <w:szCs w:val="22"/>
          <w:u w:val="thick" w:color="000000"/>
        </w:rPr>
        <w:t>O</w:t>
      </w:r>
      <w:r w:rsidRPr="001856B7">
        <w:rPr>
          <w:rFonts w:asciiTheme="minorHAnsi" w:hAnsiTheme="minorHAnsi" w:cstheme="minorHAnsi"/>
          <w:b/>
          <w:w w:val="104"/>
          <w:position w:val="-1"/>
          <w:sz w:val="22"/>
          <w:szCs w:val="22"/>
          <w:u w:val="thick" w:color="000000"/>
        </w:rPr>
        <w:t xml:space="preserve">N </w:t>
      </w:r>
      <w:r w:rsidRPr="001856B7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ab/>
      </w:r>
    </w:p>
    <w:p w14:paraId="4D627EFF" w14:textId="77777777" w:rsidR="008A0A03" w:rsidRPr="001856B7" w:rsidRDefault="008A0A03" w:rsidP="001856B7">
      <w:pPr>
        <w:spacing w:before="5"/>
        <w:rPr>
          <w:rFonts w:asciiTheme="minorHAnsi" w:hAnsiTheme="minorHAnsi" w:cstheme="minorHAnsi"/>
          <w:sz w:val="22"/>
          <w:szCs w:val="22"/>
        </w:rPr>
        <w:sectPr w:rsidR="008A0A03" w:rsidRPr="001856B7">
          <w:type w:val="continuous"/>
          <w:pgSz w:w="12240" w:h="15840"/>
          <w:pgMar w:top="800" w:right="880" w:bottom="280" w:left="800" w:header="720" w:footer="720" w:gutter="0"/>
          <w:cols w:space="720"/>
        </w:sectPr>
      </w:pPr>
    </w:p>
    <w:p w14:paraId="56AEE8D5" w14:textId="77777777" w:rsidR="008A0A03" w:rsidRPr="001856B7" w:rsidRDefault="001856B7" w:rsidP="001856B7">
      <w:pPr>
        <w:spacing w:before="37"/>
        <w:ind w:left="570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1856B7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856B7">
        <w:rPr>
          <w:rFonts w:asciiTheme="minorHAnsi" w:hAnsiTheme="minorHAnsi" w:cstheme="minorHAnsi"/>
          <w:sz w:val="22"/>
          <w:szCs w:val="22"/>
        </w:rPr>
        <w:t>y</w:t>
      </w:r>
      <w:r w:rsidRPr="001856B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nfan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1856B7">
        <w:rPr>
          <w:rFonts w:asciiTheme="minorHAnsi" w:hAnsiTheme="minorHAnsi" w:cstheme="minorHAnsi"/>
          <w:sz w:val="22"/>
          <w:szCs w:val="22"/>
        </w:rPr>
        <w:t>y</w:t>
      </w:r>
      <w:r w:rsidRPr="001856B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gh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856B7">
        <w:rPr>
          <w:rFonts w:asciiTheme="minorHAnsi" w:hAnsiTheme="minorHAnsi" w:cstheme="minorHAnsi"/>
          <w:sz w:val="22"/>
          <w:szCs w:val="22"/>
        </w:rPr>
        <w:t>g</w:t>
      </w:r>
      <w:r w:rsidRPr="001856B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w w:val="102"/>
          <w:sz w:val="22"/>
          <w:szCs w:val="22"/>
        </w:rPr>
        <w:t>V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1856B7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1856B7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1856B7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1856B7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nd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1856B7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0F271850" w14:textId="77777777" w:rsidR="008A0A03" w:rsidRPr="001856B7" w:rsidRDefault="001856B7" w:rsidP="001856B7">
      <w:pPr>
        <w:spacing w:before="13"/>
        <w:ind w:left="930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856B7">
        <w:rPr>
          <w:rFonts w:asciiTheme="minorHAnsi" w:hAnsiTheme="minorHAnsi" w:cstheme="minorHAnsi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200</w:t>
      </w:r>
      <w:r w:rsidRPr="001856B7">
        <w:rPr>
          <w:rFonts w:asciiTheme="minorHAnsi" w:hAnsiTheme="minorHAnsi" w:cstheme="minorHAnsi"/>
          <w:w w:val="102"/>
          <w:sz w:val="22"/>
          <w:szCs w:val="22"/>
        </w:rPr>
        <w:t>4</w:t>
      </w:r>
    </w:p>
    <w:p w14:paraId="69DC5BE0" w14:textId="77777777" w:rsidR="008A0A03" w:rsidRPr="001856B7" w:rsidRDefault="001856B7" w:rsidP="001856B7">
      <w:pPr>
        <w:spacing w:before="13"/>
        <w:ind w:left="570" w:right="-56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1856B7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1856B7">
        <w:rPr>
          <w:rFonts w:asciiTheme="minorHAnsi" w:hAnsiTheme="minorHAnsi" w:cstheme="minorHAnsi"/>
          <w:sz w:val="22"/>
          <w:szCs w:val="22"/>
        </w:rPr>
        <w:t>d</w:t>
      </w:r>
      <w:r w:rsidRPr="001856B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856B7">
        <w:rPr>
          <w:rFonts w:asciiTheme="minorHAnsi" w:hAnsiTheme="minorHAnsi" w:cstheme="minorHAnsi"/>
          <w:sz w:val="22"/>
          <w:szCs w:val="22"/>
        </w:rPr>
        <w:t>s</w:t>
      </w:r>
      <w:r w:rsidRPr="001856B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z w:val="22"/>
          <w:szCs w:val="22"/>
        </w:rPr>
        <w:t>&amp;</w:t>
      </w:r>
      <w:r w:rsidRPr="001856B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1856B7">
        <w:rPr>
          <w:rFonts w:asciiTheme="minorHAnsi" w:hAnsiTheme="minorHAnsi" w:cstheme="minorHAnsi"/>
          <w:sz w:val="22"/>
          <w:szCs w:val="22"/>
        </w:rPr>
        <w:t>s</w:t>
      </w:r>
      <w:r w:rsidRPr="001856B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af</w:t>
      </w:r>
      <w:r w:rsidRPr="001856B7">
        <w:rPr>
          <w:rFonts w:asciiTheme="minorHAnsi" w:hAnsiTheme="minorHAnsi" w:cstheme="minorHAnsi"/>
          <w:sz w:val="22"/>
          <w:szCs w:val="22"/>
        </w:rPr>
        <w:t>f</w:t>
      </w:r>
      <w:r w:rsidRPr="001856B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hoo</w:t>
      </w:r>
      <w:r w:rsidRPr="001856B7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1856B7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200</w:t>
      </w:r>
      <w:r w:rsidRPr="001856B7">
        <w:rPr>
          <w:rFonts w:asciiTheme="minorHAnsi" w:hAnsiTheme="minorHAnsi" w:cstheme="minorHAnsi"/>
          <w:w w:val="102"/>
          <w:sz w:val="22"/>
          <w:szCs w:val="22"/>
        </w:rPr>
        <w:t>4</w:t>
      </w:r>
    </w:p>
    <w:p w14:paraId="45BD7DA9" w14:textId="77777777" w:rsidR="008A0A03" w:rsidRPr="001856B7" w:rsidRDefault="001856B7" w:rsidP="001856B7">
      <w:pPr>
        <w:spacing w:before="8"/>
        <w:ind w:left="570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1856B7">
        <w:rPr>
          <w:rFonts w:asciiTheme="minorHAnsi" w:hAnsiTheme="minorHAnsi" w:cstheme="minorHAnsi"/>
          <w:w w:val="135"/>
          <w:sz w:val="22"/>
          <w:szCs w:val="22"/>
        </w:rPr>
        <w:t xml:space="preserve">  </w:t>
      </w:r>
      <w:r w:rsidRPr="001856B7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isti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ngu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1856B7">
        <w:rPr>
          <w:rFonts w:asciiTheme="minorHAnsi" w:hAnsiTheme="minorHAnsi" w:cstheme="minorHAnsi"/>
          <w:sz w:val="22"/>
          <w:szCs w:val="22"/>
        </w:rPr>
        <w:t>d</w:t>
      </w:r>
      <w:r w:rsidRPr="001856B7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856B7">
        <w:rPr>
          <w:rFonts w:asciiTheme="minorHAnsi" w:hAnsiTheme="minorHAnsi" w:cstheme="minorHAnsi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nfan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1856B7">
        <w:rPr>
          <w:rFonts w:asciiTheme="minorHAnsi" w:hAnsiTheme="minorHAnsi" w:cstheme="minorHAnsi"/>
          <w:sz w:val="22"/>
          <w:szCs w:val="22"/>
        </w:rPr>
        <w:t>y</w:t>
      </w:r>
      <w:r w:rsidRPr="001856B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1856B7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1856B7">
        <w:rPr>
          <w:rFonts w:asciiTheme="minorHAnsi" w:hAnsiTheme="minorHAnsi" w:cstheme="minorHAnsi"/>
          <w:spacing w:val="1"/>
          <w:w w:val="102"/>
          <w:sz w:val="22"/>
          <w:szCs w:val="22"/>
        </w:rPr>
        <w:t>’</w:t>
      </w:r>
      <w:r w:rsidRPr="001856B7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118A9BB5" w14:textId="77777777" w:rsidR="008A0A03" w:rsidRPr="001856B7" w:rsidRDefault="001856B7" w:rsidP="001856B7">
      <w:pPr>
        <w:spacing w:before="13"/>
        <w:ind w:left="930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1856B7">
        <w:rPr>
          <w:rFonts w:asciiTheme="minorHAnsi" w:hAnsiTheme="minorHAnsi" w:cstheme="minorHAnsi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856B7">
        <w:rPr>
          <w:rFonts w:asciiTheme="minorHAnsi" w:hAnsiTheme="minorHAnsi" w:cstheme="minorHAnsi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200</w:t>
      </w:r>
      <w:r w:rsidRPr="001856B7">
        <w:rPr>
          <w:rFonts w:asciiTheme="minorHAnsi" w:hAnsiTheme="minorHAnsi" w:cstheme="minorHAnsi"/>
          <w:w w:val="102"/>
          <w:sz w:val="22"/>
          <w:szCs w:val="22"/>
        </w:rPr>
        <w:t>4</w:t>
      </w:r>
    </w:p>
    <w:p w14:paraId="0D842408" w14:textId="77777777" w:rsidR="008A0A03" w:rsidRPr="001856B7" w:rsidRDefault="001856B7" w:rsidP="001856B7">
      <w:pPr>
        <w:spacing w:before="13"/>
        <w:ind w:left="570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1856B7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hf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nde</w:t>
      </w:r>
      <w:r w:rsidRPr="001856B7">
        <w:rPr>
          <w:rFonts w:asciiTheme="minorHAnsi" w:hAnsiTheme="minorHAnsi" w:cstheme="minorHAnsi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856B7">
        <w:rPr>
          <w:rFonts w:asciiTheme="minorHAnsi" w:hAnsiTheme="minorHAnsi" w:cstheme="minorHAnsi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200</w:t>
      </w:r>
      <w:r w:rsidRPr="001856B7">
        <w:rPr>
          <w:rFonts w:asciiTheme="minorHAnsi" w:hAnsiTheme="minorHAnsi" w:cstheme="minorHAnsi"/>
          <w:w w:val="102"/>
          <w:sz w:val="22"/>
          <w:szCs w:val="22"/>
        </w:rPr>
        <w:t>3</w:t>
      </w:r>
    </w:p>
    <w:p w14:paraId="21670001" w14:textId="77777777" w:rsidR="008A0A03" w:rsidRPr="001856B7" w:rsidRDefault="001856B7" w:rsidP="001856B7">
      <w:pPr>
        <w:spacing w:before="8"/>
        <w:ind w:left="570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1856B7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z w:val="22"/>
          <w:szCs w:val="22"/>
        </w:rPr>
        <w:t>c</w:t>
      </w:r>
      <w:r w:rsidRPr="001856B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ep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oy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t/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z w:val="22"/>
          <w:szCs w:val="22"/>
        </w:rPr>
        <w:t>t</w:t>
      </w:r>
      <w:r w:rsidRPr="001856B7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ov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1856B7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w w:val="102"/>
          <w:sz w:val="22"/>
          <w:szCs w:val="22"/>
        </w:rPr>
        <w:t>O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ff</w:t>
      </w:r>
      <w:r w:rsidRPr="001856B7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ce</w:t>
      </w:r>
      <w:r w:rsidRPr="001856B7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1856B7">
        <w:rPr>
          <w:rFonts w:asciiTheme="minorHAnsi" w:hAnsiTheme="minorHAnsi" w:cstheme="minorHAnsi"/>
          <w:w w:val="102"/>
          <w:sz w:val="22"/>
          <w:szCs w:val="22"/>
        </w:rPr>
        <w:t>,</w:t>
      </w:r>
    </w:p>
    <w:p w14:paraId="0777E994" w14:textId="77777777" w:rsidR="008A0A03" w:rsidRPr="001856B7" w:rsidRDefault="001856B7" w:rsidP="001856B7">
      <w:pPr>
        <w:spacing w:before="13"/>
        <w:ind w:left="930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2002</w:t>
      </w:r>
    </w:p>
    <w:p w14:paraId="1E48839F" w14:textId="77777777" w:rsidR="008A0A03" w:rsidRPr="001856B7" w:rsidRDefault="001856B7" w:rsidP="001856B7">
      <w:pPr>
        <w:spacing w:before="13"/>
        <w:ind w:left="570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1856B7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1856B7">
        <w:rPr>
          <w:rFonts w:asciiTheme="minorHAnsi" w:hAnsiTheme="minorHAnsi" w:cstheme="minorHAnsi"/>
          <w:sz w:val="22"/>
          <w:szCs w:val="22"/>
        </w:rPr>
        <w:t>S</w:t>
      </w:r>
      <w:r w:rsidRPr="001856B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856B7">
        <w:rPr>
          <w:rFonts w:asciiTheme="minorHAnsi" w:hAnsiTheme="minorHAnsi" w:cstheme="minorHAnsi"/>
          <w:sz w:val="22"/>
          <w:szCs w:val="22"/>
        </w:rPr>
        <w:t>y</w:t>
      </w:r>
      <w:r w:rsidRPr="001856B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au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856B7">
        <w:rPr>
          <w:rFonts w:asciiTheme="minorHAnsi" w:hAnsiTheme="minorHAnsi" w:cstheme="minorHAnsi"/>
          <w:sz w:val="22"/>
          <w:szCs w:val="22"/>
        </w:rPr>
        <w:t>t</w:t>
      </w:r>
      <w:r w:rsidRPr="001856B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856B7">
        <w:rPr>
          <w:rFonts w:asciiTheme="minorHAnsi" w:hAnsiTheme="minorHAnsi" w:cstheme="minorHAnsi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200</w:t>
      </w:r>
      <w:r w:rsidRPr="001856B7">
        <w:rPr>
          <w:rFonts w:asciiTheme="minorHAnsi" w:hAnsiTheme="minorHAnsi" w:cstheme="minorHAnsi"/>
          <w:w w:val="102"/>
          <w:sz w:val="22"/>
          <w:szCs w:val="22"/>
        </w:rPr>
        <w:t>1</w:t>
      </w:r>
    </w:p>
    <w:p w14:paraId="5EEE2EB8" w14:textId="77777777" w:rsidR="008A0A03" w:rsidRPr="001856B7" w:rsidRDefault="001856B7" w:rsidP="001856B7">
      <w:pPr>
        <w:spacing w:before="8"/>
        <w:ind w:left="570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1856B7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1856B7">
        <w:rPr>
          <w:rFonts w:asciiTheme="minorHAnsi" w:hAnsiTheme="minorHAnsi" w:cstheme="minorHAnsi"/>
          <w:sz w:val="22"/>
          <w:szCs w:val="22"/>
        </w:rPr>
        <w:t>S</w:t>
      </w:r>
      <w:r w:rsidRPr="001856B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856B7">
        <w:rPr>
          <w:rFonts w:asciiTheme="minorHAnsi" w:hAnsiTheme="minorHAnsi" w:cstheme="minorHAnsi"/>
          <w:sz w:val="22"/>
          <w:szCs w:val="22"/>
        </w:rPr>
        <w:t>y</w:t>
      </w:r>
      <w:r w:rsidRPr="001856B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ange</w:t>
      </w:r>
      <w:r w:rsidRPr="001856B7">
        <w:rPr>
          <w:rFonts w:asciiTheme="minorHAnsi" w:hAnsiTheme="minorHAnsi" w:cstheme="minorHAnsi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856B7">
        <w:rPr>
          <w:rFonts w:asciiTheme="minorHAnsi" w:hAnsiTheme="minorHAnsi" w:cstheme="minorHAnsi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200</w:t>
      </w:r>
      <w:r w:rsidRPr="001856B7">
        <w:rPr>
          <w:rFonts w:asciiTheme="minorHAnsi" w:hAnsiTheme="minorHAnsi" w:cstheme="minorHAnsi"/>
          <w:w w:val="102"/>
          <w:sz w:val="22"/>
          <w:szCs w:val="22"/>
        </w:rPr>
        <w:t>1</w:t>
      </w:r>
    </w:p>
    <w:p w14:paraId="72833F61" w14:textId="77777777" w:rsidR="008A0A03" w:rsidRPr="001856B7" w:rsidRDefault="001856B7" w:rsidP="001856B7">
      <w:pPr>
        <w:spacing w:before="37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sz w:val="22"/>
          <w:szCs w:val="22"/>
        </w:rPr>
        <w:br w:type="column"/>
      </w:r>
      <w:r w:rsidRPr="001856B7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1856B7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1856B7">
        <w:rPr>
          <w:rFonts w:asciiTheme="minorHAnsi" w:hAnsiTheme="minorHAnsi" w:cstheme="minorHAnsi"/>
          <w:sz w:val="22"/>
          <w:szCs w:val="22"/>
        </w:rPr>
        <w:t>n</w:t>
      </w:r>
      <w:r w:rsidRPr="001856B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ono</w:t>
      </w:r>
      <w:r w:rsidRPr="001856B7">
        <w:rPr>
          <w:rFonts w:asciiTheme="minorHAnsi" w:hAnsiTheme="minorHAnsi" w:cstheme="minorHAnsi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856B7">
        <w:rPr>
          <w:rFonts w:asciiTheme="minorHAnsi" w:hAnsiTheme="minorHAnsi" w:cstheme="minorHAnsi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nfan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1856B7">
        <w:rPr>
          <w:rFonts w:asciiTheme="minorHAnsi" w:hAnsiTheme="minorHAnsi" w:cstheme="minorHAnsi"/>
          <w:sz w:val="22"/>
          <w:szCs w:val="22"/>
        </w:rPr>
        <w:t>y</w:t>
      </w:r>
      <w:r w:rsidRPr="001856B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ff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1856B7">
        <w:rPr>
          <w:rFonts w:asciiTheme="minorHAnsi" w:hAnsiTheme="minorHAnsi" w:cstheme="minorHAnsi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1856B7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1856B7">
        <w:rPr>
          <w:rFonts w:asciiTheme="minorHAnsi" w:hAnsiTheme="minorHAnsi" w:cstheme="minorHAnsi"/>
          <w:w w:val="103"/>
          <w:sz w:val="22"/>
          <w:szCs w:val="22"/>
        </w:rPr>
        <w:t>c</w:t>
      </w:r>
    </w:p>
    <w:p w14:paraId="302353B7" w14:textId="77777777" w:rsidR="008A0A03" w:rsidRPr="001856B7" w:rsidRDefault="001856B7" w:rsidP="001856B7">
      <w:pPr>
        <w:spacing w:before="13"/>
        <w:ind w:left="360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856B7">
        <w:rPr>
          <w:rFonts w:asciiTheme="minorHAnsi" w:hAnsiTheme="minorHAnsi" w:cstheme="minorHAnsi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200</w:t>
      </w:r>
      <w:r w:rsidRPr="001856B7">
        <w:rPr>
          <w:rFonts w:asciiTheme="minorHAnsi" w:hAnsiTheme="minorHAnsi" w:cstheme="minorHAnsi"/>
          <w:w w:val="102"/>
          <w:sz w:val="22"/>
          <w:szCs w:val="22"/>
        </w:rPr>
        <w:t>1</w:t>
      </w:r>
    </w:p>
    <w:p w14:paraId="564F6779" w14:textId="77777777" w:rsidR="008A0A03" w:rsidRPr="001856B7" w:rsidRDefault="001856B7" w:rsidP="001856B7">
      <w:pPr>
        <w:spacing w:before="13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1856B7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1856B7">
        <w:rPr>
          <w:rFonts w:asciiTheme="minorHAnsi" w:hAnsiTheme="minorHAnsi" w:cstheme="minorHAnsi"/>
          <w:sz w:val="22"/>
          <w:szCs w:val="22"/>
        </w:rPr>
        <w:t>S</w:t>
      </w:r>
      <w:r w:rsidRPr="001856B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856B7">
        <w:rPr>
          <w:rFonts w:asciiTheme="minorHAnsi" w:hAnsiTheme="minorHAnsi" w:cstheme="minorHAnsi"/>
          <w:sz w:val="22"/>
          <w:szCs w:val="22"/>
        </w:rPr>
        <w:t>y</w:t>
      </w:r>
      <w:r w:rsidRPr="001856B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bo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856B7">
        <w:rPr>
          <w:rFonts w:asciiTheme="minorHAnsi" w:hAnsiTheme="minorHAnsi" w:cstheme="minorHAnsi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856B7">
        <w:rPr>
          <w:rFonts w:asciiTheme="minorHAnsi" w:hAnsiTheme="minorHAnsi" w:cstheme="minorHAnsi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200</w:t>
      </w:r>
      <w:r w:rsidRPr="001856B7">
        <w:rPr>
          <w:rFonts w:asciiTheme="minorHAnsi" w:hAnsiTheme="minorHAnsi" w:cstheme="minorHAnsi"/>
          <w:w w:val="102"/>
          <w:sz w:val="22"/>
          <w:szCs w:val="22"/>
        </w:rPr>
        <w:t>0</w:t>
      </w:r>
    </w:p>
    <w:p w14:paraId="3F417E8C" w14:textId="77777777" w:rsidR="008A0A03" w:rsidRPr="001856B7" w:rsidRDefault="001856B7" w:rsidP="001856B7">
      <w:pPr>
        <w:spacing w:before="8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1856B7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isti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ngu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1856B7">
        <w:rPr>
          <w:rFonts w:asciiTheme="minorHAnsi" w:hAnsiTheme="minorHAnsi" w:cstheme="minorHAnsi"/>
          <w:sz w:val="22"/>
          <w:szCs w:val="22"/>
        </w:rPr>
        <w:t>d</w:t>
      </w:r>
      <w:r w:rsidRPr="001856B7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856B7">
        <w:rPr>
          <w:rFonts w:asciiTheme="minorHAnsi" w:hAnsiTheme="minorHAnsi" w:cstheme="minorHAnsi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LST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856B7">
        <w:rPr>
          <w:rFonts w:asciiTheme="minorHAnsi" w:hAnsiTheme="minorHAnsi" w:cstheme="minorHAnsi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1856B7">
        <w:rPr>
          <w:rFonts w:asciiTheme="minorHAnsi" w:hAnsiTheme="minorHAnsi" w:cstheme="minorHAnsi"/>
          <w:spacing w:val="1"/>
          <w:w w:val="103"/>
          <w:sz w:val="22"/>
          <w:szCs w:val="22"/>
        </w:rPr>
        <w:t>iti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1856B7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4EA0A8C9" w14:textId="77777777" w:rsidR="008A0A03" w:rsidRPr="001856B7" w:rsidRDefault="001856B7" w:rsidP="001856B7">
      <w:pPr>
        <w:spacing w:before="13"/>
        <w:ind w:left="360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ua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856B7">
        <w:rPr>
          <w:rFonts w:asciiTheme="minorHAnsi" w:hAnsiTheme="minorHAnsi" w:cstheme="minorHAnsi"/>
          <w:sz w:val="22"/>
          <w:szCs w:val="22"/>
        </w:rPr>
        <w:t>n</w:t>
      </w:r>
      <w:r w:rsidRPr="001856B7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1856B7">
        <w:rPr>
          <w:rFonts w:asciiTheme="minorHAnsi" w:hAnsiTheme="minorHAnsi" w:cstheme="minorHAnsi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1999</w:t>
      </w:r>
    </w:p>
    <w:p w14:paraId="0477FE64" w14:textId="77777777" w:rsidR="008A0A03" w:rsidRPr="001856B7" w:rsidRDefault="001856B7" w:rsidP="001856B7">
      <w:pPr>
        <w:spacing w:before="13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1856B7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To</w:t>
      </w:r>
      <w:r w:rsidRPr="001856B7">
        <w:rPr>
          <w:rFonts w:asciiTheme="minorHAnsi" w:hAnsiTheme="minorHAnsi" w:cstheme="minorHAnsi"/>
          <w:sz w:val="22"/>
          <w:szCs w:val="22"/>
        </w:rPr>
        <w:t>p</w:t>
      </w:r>
      <w:r w:rsidRPr="001856B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856B7">
        <w:rPr>
          <w:rFonts w:asciiTheme="minorHAnsi" w:hAnsiTheme="minorHAnsi" w:cstheme="minorHAnsi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nde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856B7">
        <w:rPr>
          <w:rFonts w:asciiTheme="minorHAnsi" w:hAnsiTheme="minorHAnsi" w:cstheme="minorHAnsi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Spac</w:t>
      </w:r>
      <w:r w:rsidRPr="001856B7">
        <w:rPr>
          <w:rFonts w:asciiTheme="minorHAnsi" w:hAnsiTheme="minorHAnsi" w:cstheme="minorHAnsi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1856B7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1856B7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1"/>
          <w:w w:val="102"/>
          <w:sz w:val="22"/>
          <w:szCs w:val="22"/>
        </w:rPr>
        <w:t>ss</w:t>
      </w:r>
      <w:r w:rsidRPr="001856B7">
        <w:rPr>
          <w:rFonts w:asciiTheme="minorHAnsi" w:hAnsiTheme="minorHAnsi" w:cstheme="minorHAnsi"/>
          <w:spacing w:val="1"/>
          <w:w w:val="103"/>
          <w:sz w:val="22"/>
          <w:szCs w:val="22"/>
        </w:rPr>
        <w:t>il</w:t>
      </w:r>
      <w:r w:rsidRPr="001856B7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0A66EDDD" w14:textId="77777777" w:rsidR="008A0A03" w:rsidRPr="001856B7" w:rsidRDefault="001856B7" w:rsidP="001856B7">
      <w:pPr>
        <w:spacing w:before="8"/>
        <w:ind w:left="360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1856B7">
        <w:rPr>
          <w:rFonts w:asciiTheme="minorHAnsi" w:hAnsiTheme="minorHAnsi" w:cstheme="minorHAnsi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199</w:t>
      </w:r>
      <w:r w:rsidRPr="001856B7">
        <w:rPr>
          <w:rFonts w:asciiTheme="minorHAnsi" w:hAnsiTheme="minorHAnsi" w:cstheme="minorHAnsi"/>
          <w:w w:val="102"/>
          <w:sz w:val="22"/>
          <w:szCs w:val="22"/>
        </w:rPr>
        <w:t>8</w:t>
      </w:r>
    </w:p>
    <w:p w14:paraId="29BFFF38" w14:textId="77777777" w:rsidR="008A0A03" w:rsidRPr="001856B7" w:rsidRDefault="001856B7" w:rsidP="001856B7">
      <w:pPr>
        <w:spacing w:before="13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1856B7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isti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ngu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1856B7">
        <w:rPr>
          <w:rFonts w:asciiTheme="minorHAnsi" w:hAnsiTheme="minorHAnsi" w:cstheme="minorHAnsi"/>
          <w:sz w:val="22"/>
          <w:szCs w:val="22"/>
        </w:rPr>
        <w:t>d</w:t>
      </w:r>
      <w:r w:rsidRPr="001856B7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856B7">
        <w:rPr>
          <w:rFonts w:asciiTheme="minorHAnsi" w:hAnsiTheme="minorHAnsi" w:cstheme="minorHAnsi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1856B7">
        <w:rPr>
          <w:rFonts w:asciiTheme="minorHAnsi" w:hAnsiTheme="minorHAnsi" w:cstheme="minorHAnsi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w w:val="103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1856B7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45AEC935" w14:textId="77777777" w:rsidR="008A0A03" w:rsidRPr="001856B7" w:rsidRDefault="001856B7" w:rsidP="001856B7">
      <w:pPr>
        <w:spacing w:before="13"/>
        <w:ind w:left="360"/>
        <w:rPr>
          <w:rFonts w:asciiTheme="minorHAnsi" w:hAnsiTheme="minorHAnsi" w:cstheme="minorHAnsi"/>
          <w:sz w:val="22"/>
          <w:szCs w:val="22"/>
        </w:rPr>
        <w:sectPr w:rsidR="008A0A03" w:rsidRPr="001856B7">
          <w:type w:val="continuous"/>
          <w:pgSz w:w="12240" w:h="15840"/>
          <w:pgMar w:top="800" w:right="880" w:bottom="280" w:left="800" w:header="720" w:footer="720" w:gutter="0"/>
          <w:cols w:num="2" w:space="720" w:equalWidth="0">
            <w:col w:w="5114" w:space="659"/>
            <w:col w:w="4787"/>
          </w:cols>
        </w:sectPr>
      </w:pPr>
      <w:r w:rsidRPr="001856B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ff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1856B7">
        <w:rPr>
          <w:rFonts w:asciiTheme="minorHAnsi" w:hAnsiTheme="minorHAnsi" w:cstheme="minorHAnsi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856B7">
        <w:rPr>
          <w:rFonts w:asciiTheme="minorHAnsi" w:hAnsiTheme="minorHAnsi" w:cstheme="minorHAnsi"/>
          <w:sz w:val="22"/>
          <w:szCs w:val="22"/>
        </w:rPr>
        <w:t>g</w:t>
      </w:r>
      <w:r w:rsidRPr="001856B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856B7">
        <w:rPr>
          <w:rFonts w:asciiTheme="minorHAnsi" w:hAnsiTheme="minorHAnsi" w:cstheme="minorHAnsi"/>
          <w:sz w:val="22"/>
          <w:szCs w:val="22"/>
        </w:rPr>
        <w:t>,</w:t>
      </w:r>
      <w:r w:rsidRPr="001856B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1998</w:t>
      </w:r>
    </w:p>
    <w:p w14:paraId="5D69C321" w14:textId="77777777" w:rsidR="008A0A03" w:rsidRPr="001856B7" w:rsidRDefault="008A0A03" w:rsidP="001856B7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D6FB0C4" w14:textId="77777777" w:rsidR="008A0A03" w:rsidRPr="001856B7" w:rsidRDefault="001856B7" w:rsidP="001856B7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sz w:val="22"/>
          <w:szCs w:val="22"/>
        </w:rPr>
        <w:lastRenderedPageBreak/>
        <w:pict w14:anchorId="2C1E77F8">
          <v:group id="_x0000_s1026" style="position:absolute;left:0;text-align:left;margin-left:45.55pt;margin-top:16.35pt;width:511.9pt;height:0;z-index:-251658240;mso-position-horizontal-relative:page" coordorigin="911,327" coordsize="10238,0">
            <v:shape id="_x0000_s1027" style="position:absolute;left:911;top:327;width:10238;height:0" coordorigin="911,327" coordsize="10238,0" path="m911,327r10239,e" filled="f" strokeweight="1.2pt">
              <v:path arrowok="t"/>
            </v:shape>
            <w10:wrap anchorx="page"/>
          </v:group>
        </w:pict>
      </w:r>
      <w:r w:rsidRPr="001856B7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1856B7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W</w:t>
      </w:r>
      <w:r w:rsidRPr="001856B7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ARD</w:t>
      </w:r>
      <w:r w:rsidRPr="001856B7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1856B7">
        <w:rPr>
          <w:rFonts w:asciiTheme="minorHAnsi" w:hAnsiTheme="minorHAnsi" w:cstheme="minorHAnsi"/>
          <w:b/>
          <w:spacing w:val="30"/>
          <w:position w:val="-1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position w:val="-1"/>
          <w:sz w:val="22"/>
          <w:szCs w:val="22"/>
        </w:rPr>
        <w:t>&amp;</w:t>
      </w:r>
      <w:r w:rsidRPr="001856B7">
        <w:rPr>
          <w:rFonts w:asciiTheme="minorHAnsi" w:hAnsiTheme="minorHAnsi" w:cstheme="minorHAnsi"/>
          <w:b/>
          <w:spacing w:val="-12"/>
          <w:position w:val="-1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b/>
          <w:position w:val="-1"/>
          <w:sz w:val="22"/>
          <w:szCs w:val="22"/>
        </w:rPr>
        <w:t>D</w:t>
      </w:r>
      <w:r w:rsidRPr="001856B7">
        <w:rPr>
          <w:rFonts w:asciiTheme="minorHAnsi" w:hAnsiTheme="minorHAnsi" w:cstheme="minorHAnsi"/>
          <w:b/>
          <w:spacing w:val="2"/>
          <w:w w:val="104"/>
          <w:position w:val="-1"/>
          <w:sz w:val="22"/>
          <w:szCs w:val="22"/>
        </w:rPr>
        <w:t>ECORAT</w:t>
      </w:r>
      <w:r w:rsidRPr="001856B7">
        <w:rPr>
          <w:rFonts w:asciiTheme="minorHAnsi" w:hAnsiTheme="minorHAnsi" w:cstheme="minorHAnsi"/>
          <w:b/>
          <w:spacing w:val="1"/>
          <w:w w:val="104"/>
          <w:position w:val="-1"/>
          <w:sz w:val="22"/>
          <w:szCs w:val="22"/>
        </w:rPr>
        <w:t>I</w:t>
      </w:r>
      <w:r w:rsidRPr="001856B7">
        <w:rPr>
          <w:rFonts w:asciiTheme="minorHAnsi" w:hAnsiTheme="minorHAnsi" w:cstheme="minorHAnsi"/>
          <w:b/>
          <w:spacing w:val="2"/>
          <w:w w:val="104"/>
          <w:position w:val="-1"/>
          <w:sz w:val="22"/>
          <w:szCs w:val="22"/>
        </w:rPr>
        <w:t>ON</w:t>
      </w:r>
      <w:r w:rsidRPr="001856B7">
        <w:rPr>
          <w:rFonts w:asciiTheme="minorHAnsi" w:hAnsiTheme="minorHAnsi" w:cstheme="minorHAnsi"/>
          <w:b/>
          <w:w w:val="104"/>
          <w:position w:val="-1"/>
          <w:sz w:val="22"/>
          <w:szCs w:val="22"/>
        </w:rPr>
        <w:t>S</w:t>
      </w:r>
    </w:p>
    <w:p w14:paraId="00DD18A3" w14:textId="77777777" w:rsidR="008A0A03" w:rsidRPr="001856B7" w:rsidRDefault="008A0A03" w:rsidP="001856B7">
      <w:pPr>
        <w:spacing w:before="4"/>
        <w:rPr>
          <w:rFonts w:asciiTheme="minorHAnsi" w:hAnsiTheme="minorHAnsi" w:cstheme="minorHAnsi"/>
          <w:sz w:val="22"/>
          <w:szCs w:val="22"/>
        </w:rPr>
        <w:sectPr w:rsidR="008A0A03" w:rsidRPr="001856B7">
          <w:type w:val="continuous"/>
          <w:pgSz w:w="12240" w:h="15840"/>
          <w:pgMar w:top="800" w:right="880" w:bottom="280" w:left="800" w:header="720" w:footer="720" w:gutter="0"/>
          <w:cols w:space="720"/>
        </w:sectPr>
      </w:pPr>
    </w:p>
    <w:p w14:paraId="3D06D8FE" w14:textId="77777777" w:rsidR="008A0A03" w:rsidRPr="001856B7" w:rsidRDefault="001856B7" w:rsidP="001856B7">
      <w:pPr>
        <w:spacing w:before="37"/>
        <w:ind w:left="570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1856B7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onz</w:t>
      </w:r>
      <w:r w:rsidRPr="001856B7">
        <w:rPr>
          <w:rFonts w:asciiTheme="minorHAnsi" w:hAnsiTheme="minorHAnsi" w:cstheme="minorHAnsi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856B7">
        <w:rPr>
          <w:rFonts w:asciiTheme="minorHAnsi" w:hAnsiTheme="minorHAnsi" w:cstheme="minorHAnsi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1856B7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4ABF4F75" w14:textId="77777777" w:rsidR="008A0A03" w:rsidRPr="001856B7" w:rsidRDefault="001856B7" w:rsidP="001856B7">
      <w:pPr>
        <w:spacing w:before="13"/>
        <w:ind w:left="570" w:right="-56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1856B7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856B7">
        <w:rPr>
          <w:rFonts w:asciiTheme="minorHAnsi" w:hAnsiTheme="minorHAnsi" w:cstheme="minorHAnsi"/>
          <w:sz w:val="22"/>
          <w:szCs w:val="22"/>
        </w:rPr>
        <w:t>y</w:t>
      </w:r>
      <w:r w:rsidRPr="001856B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enda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856B7">
        <w:rPr>
          <w:rFonts w:asciiTheme="minorHAnsi" w:hAnsiTheme="minorHAnsi" w:cstheme="minorHAnsi"/>
          <w:sz w:val="22"/>
          <w:szCs w:val="22"/>
        </w:rPr>
        <w:t>n</w:t>
      </w:r>
      <w:r w:rsidRPr="001856B7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eda</w:t>
      </w:r>
      <w:r w:rsidRPr="001856B7">
        <w:rPr>
          <w:rFonts w:asciiTheme="minorHAnsi" w:hAnsiTheme="minorHAnsi" w:cstheme="minorHAnsi"/>
          <w:sz w:val="22"/>
          <w:szCs w:val="22"/>
        </w:rPr>
        <w:t>l</w:t>
      </w:r>
      <w:r w:rsidRPr="001856B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4</w:t>
      </w:r>
      <w:r w:rsidRPr="001856B7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1856B7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w w:val="102"/>
          <w:sz w:val="22"/>
          <w:szCs w:val="22"/>
        </w:rPr>
        <w:t>Aw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1856B7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28580FE0" w14:textId="77777777" w:rsidR="008A0A03" w:rsidRPr="001856B7" w:rsidRDefault="001856B7" w:rsidP="001856B7">
      <w:pPr>
        <w:spacing w:before="13"/>
        <w:ind w:left="570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1856B7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1856B7">
        <w:rPr>
          <w:rFonts w:asciiTheme="minorHAnsi" w:hAnsiTheme="minorHAnsi" w:cstheme="minorHAnsi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1856B7">
        <w:rPr>
          <w:rFonts w:asciiTheme="minorHAnsi" w:hAnsiTheme="minorHAnsi" w:cstheme="minorHAnsi"/>
          <w:sz w:val="22"/>
          <w:szCs w:val="22"/>
        </w:rPr>
        <w:t>t</w:t>
      </w:r>
      <w:r w:rsidRPr="001856B7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1856B7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5565CC15" w14:textId="77777777" w:rsidR="008A0A03" w:rsidRPr="001856B7" w:rsidRDefault="001856B7" w:rsidP="001856B7">
      <w:pPr>
        <w:spacing w:before="13"/>
        <w:ind w:left="570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1856B7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1856B7">
        <w:rPr>
          <w:rFonts w:asciiTheme="minorHAnsi" w:hAnsiTheme="minorHAnsi" w:cstheme="minorHAnsi"/>
          <w:sz w:val="22"/>
          <w:szCs w:val="22"/>
        </w:rPr>
        <w:t>l</w:t>
      </w:r>
      <w:r w:rsidRPr="001856B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efen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856B7">
        <w:rPr>
          <w:rFonts w:asciiTheme="minorHAnsi" w:hAnsiTheme="minorHAnsi" w:cstheme="minorHAnsi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1856B7">
        <w:rPr>
          <w:rFonts w:asciiTheme="minorHAnsi" w:hAnsiTheme="minorHAnsi" w:cstheme="minorHAnsi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1856B7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3D5314F3" w14:textId="77777777" w:rsidR="008A0A03" w:rsidRPr="001856B7" w:rsidRDefault="001856B7" w:rsidP="001856B7">
      <w:pPr>
        <w:spacing w:before="8"/>
        <w:ind w:left="570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1856B7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856B7">
        <w:rPr>
          <w:rFonts w:asciiTheme="minorHAnsi" w:hAnsiTheme="minorHAnsi" w:cstheme="minorHAnsi"/>
          <w:sz w:val="22"/>
          <w:szCs w:val="22"/>
        </w:rPr>
        <w:t>q</w:t>
      </w:r>
      <w:r w:rsidRPr="001856B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1856B7">
        <w:rPr>
          <w:rFonts w:asciiTheme="minorHAnsi" w:hAnsiTheme="minorHAnsi" w:cstheme="minorHAnsi"/>
          <w:sz w:val="22"/>
          <w:szCs w:val="22"/>
        </w:rPr>
        <w:t>n</w:t>
      </w:r>
      <w:r w:rsidRPr="001856B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1856B7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37578785" w14:textId="77777777" w:rsidR="008A0A03" w:rsidRPr="001856B7" w:rsidRDefault="001856B7" w:rsidP="001856B7">
      <w:pPr>
        <w:spacing w:before="13"/>
        <w:ind w:left="570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1856B7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oba</w:t>
      </w:r>
      <w:r w:rsidRPr="001856B7">
        <w:rPr>
          <w:rFonts w:asciiTheme="minorHAnsi" w:hAnsiTheme="minorHAnsi" w:cstheme="minorHAnsi"/>
          <w:sz w:val="22"/>
          <w:szCs w:val="22"/>
        </w:rPr>
        <w:t>l</w:t>
      </w:r>
      <w:r w:rsidRPr="001856B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856B7">
        <w:rPr>
          <w:rFonts w:asciiTheme="minorHAnsi" w:hAnsiTheme="minorHAnsi" w:cstheme="minorHAnsi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856B7">
        <w:rPr>
          <w:rFonts w:asciiTheme="minorHAnsi" w:hAnsiTheme="minorHAnsi" w:cstheme="minorHAnsi"/>
          <w:sz w:val="22"/>
          <w:szCs w:val="22"/>
        </w:rPr>
        <w:t>n</w:t>
      </w:r>
      <w:r w:rsidRPr="001856B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ris</w:t>
      </w:r>
      <w:r w:rsidRPr="001856B7">
        <w:rPr>
          <w:rFonts w:asciiTheme="minorHAnsi" w:hAnsiTheme="minorHAnsi" w:cstheme="minorHAnsi"/>
          <w:sz w:val="22"/>
          <w:szCs w:val="22"/>
        </w:rPr>
        <w:t>m</w:t>
      </w:r>
      <w:r w:rsidRPr="001856B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Exp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1856B7">
        <w:rPr>
          <w:rFonts w:asciiTheme="minorHAnsi" w:hAnsiTheme="minorHAnsi" w:cstheme="minorHAnsi"/>
          <w:spacing w:val="1"/>
          <w:w w:val="103"/>
          <w:sz w:val="22"/>
          <w:szCs w:val="22"/>
        </w:rPr>
        <w:t>iti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1856B7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33F6B99B" w14:textId="77777777" w:rsidR="008A0A03" w:rsidRPr="001856B7" w:rsidRDefault="001856B7" w:rsidP="001856B7">
      <w:pPr>
        <w:spacing w:before="13"/>
        <w:ind w:left="930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1856B7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1B3B434E" w14:textId="77777777" w:rsidR="008A0A03" w:rsidRPr="001856B7" w:rsidRDefault="001856B7" w:rsidP="001856B7">
      <w:pPr>
        <w:spacing w:before="8"/>
        <w:ind w:left="570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1856B7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oba</w:t>
      </w:r>
      <w:r w:rsidRPr="001856B7">
        <w:rPr>
          <w:rFonts w:asciiTheme="minorHAnsi" w:hAnsiTheme="minorHAnsi" w:cstheme="minorHAnsi"/>
          <w:sz w:val="22"/>
          <w:szCs w:val="22"/>
        </w:rPr>
        <w:t>l</w:t>
      </w:r>
      <w:r w:rsidRPr="001856B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856B7">
        <w:rPr>
          <w:rFonts w:asciiTheme="minorHAnsi" w:hAnsiTheme="minorHAnsi" w:cstheme="minorHAnsi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856B7">
        <w:rPr>
          <w:rFonts w:asciiTheme="minorHAnsi" w:hAnsiTheme="minorHAnsi" w:cstheme="minorHAnsi"/>
          <w:sz w:val="22"/>
          <w:szCs w:val="22"/>
        </w:rPr>
        <w:t>n</w:t>
      </w:r>
      <w:r w:rsidRPr="001856B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ris</w:t>
      </w:r>
      <w:r w:rsidRPr="001856B7">
        <w:rPr>
          <w:rFonts w:asciiTheme="minorHAnsi" w:hAnsiTheme="minorHAnsi" w:cstheme="minorHAnsi"/>
          <w:sz w:val="22"/>
          <w:szCs w:val="22"/>
        </w:rPr>
        <w:t>m</w:t>
      </w:r>
      <w:r w:rsidRPr="001856B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1856B7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1856B7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1856B7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4B91D290" w14:textId="77777777" w:rsidR="008A0A03" w:rsidRPr="001856B7" w:rsidRDefault="001856B7" w:rsidP="001856B7">
      <w:pPr>
        <w:spacing w:before="37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sz w:val="22"/>
          <w:szCs w:val="22"/>
        </w:rPr>
        <w:br w:type="column"/>
      </w:r>
      <w:r w:rsidRPr="001856B7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1856B7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1856B7">
        <w:rPr>
          <w:rFonts w:asciiTheme="minorHAnsi" w:hAnsiTheme="minorHAnsi" w:cstheme="minorHAnsi"/>
          <w:sz w:val="22"/>
          <w:szCs w:val="22"/>
        </w:rPr>
        <w:t>n</w:t>
      </w:r>
      <w:r w:rsidRPr="001856B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efen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856B7">
        <w:rPr>
          <w:rFonts w:asciiTheme="minorHAnsi" w:hAnsiTheme="minorHAnsi" w:cstheme="minorHAnsi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1856B7">
        <w:rPr>
          <w:rFonts w:asciiTheme="minorHAnsi" w:hAnsiTheme="minorHAnsi" w:cstheme="minorHAnsi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1856B7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3447C63D" w14:textId="77777777" w:rsidR="008A0A03" w:rsidRPr="001856B7" w:rsidRDefault="001856B7" w:rsidP="001856B7">
      <w:pPr>
        <w:spacing w:before="13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1856B7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1856B7">
        <w:rPr>
          <w:rFonts w:asciiTheme="minorHAnsi" w:hAnsiTheme="minorHAnsi" w:cstheme="minorHAnsi"/>
          <w:sz w:val="22"/>
          <w:szCs w:val="22"/>
        </w:rPr>
        <w:t>d</w:t>
      </w:r>
      <w:r w:rsidRPr="001856B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Spac</w:t>
      </w:r>
      <w:r w:rsidRPr="001856B7">
        <w:rPr>
          <w:rFonts w:asciiTheme="minorHAnsi" w:hAnsiTheme="minorHAnsi" w:cstheme="minorHAnsi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1856B7">
        <w:rPr>
          <w:rFonts w:asciiTheme="minorHAnsi" w:hAnsiTheme="minorHAnsi" w:cstheme="minorHAnsi"/>
          <w:sz w:val="22"/>
          <w:szCs w:val="22"/>
        </w:rPr>
        <w:t>n</w:t>
      </w:r>
      <w:r w:rsidRPr="001856B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1856B7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408CE987" w14:textId="77777777" w:rsidR="008A0A03" w:rsidRPr="001856B7" w:rsidRDefault="001856B7" w:rsidP="001856B7">
      <w:pPr>
        <w:spacing w:before="13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1856B7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ba</w:t>
      </w:r>
      <w:r w:rsidRPr="001856B7">
        <w:rPr>
          <w:rFonts w:asciiTheme="minorHAnsi" w:hAnsiTheme="minorHAnsi" w:cstheme="minorHAnsi"/>
          <w:sz w:val="22"/>
          <w:szCs w:val="22"/>
        </w:rPr>
        <w:t>t</w:t>
      </w:r>
      <w:r w:rsidRPr="001856B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nfan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1856B7">
        <w:rPr>
          <w:rFonts w:asciiTheme="minorHAnsi" w:hAnsiTheme="minorHAnsi" w:cstheme="minorHAnsi"/>
          <w:sz w:val="22"/>
          <w:szCs w:val="22"/>
        </w:rPr>
        <w:t>s</w:t>
      </w:r>
      <w:r w:rsidRPr="001856B7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dg</w:t>
      </w:r>
      <w:r w:rsidRPr="001856B7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78E7B1F0" w14:textId="77777777" w:rsidR="008A0A03" w:rsidRPr="001856B7" w:rsidRDefault="001856B7" w:rsidP="001856B7">
      <w:pPr>
        <w:spacing w:before="13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1856B7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Expe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z w:val="22"/>
          <w:szCs w:val="22"/>
        </w:rPr>
        <w:t>t</w:t>
      </w:r>
      <w:r w:rsidRPr="001856B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nfan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1856B7">
        <w:rPr>
          <w:rFonts w:asciiTheme="minorHAnsi" w:hAnsiTheme="minorHAnsi" w:cstheme="minorHAnsi"/>
          <w:sz w:val="22"/>
          <w:szCs w:val="22"/>
        </w:rPr>
        <w:t>s</w:t>
      </w:r>
      <w:r w:rsidRPr="001856B7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dg</w:t>
      </w:r>
      <w:r w:rsidRPr="001856B7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6BA2327B" w14:textId="77777777" w:rsidR="008A0A03" w:rsidRPr="001856B7" w:rsidRDefault="001856B7" w:rsidP="001856B7">
      <w:pPr>
        <w:spacing w:before="8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1856B7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ange</w:t>
      </w:r>
      <w:r w:rsidRPr="001856B7">
        <w:rPr>
          <w:rFonts w:asciiTheme="minorHAnsi" w:hAnsiTheme="minorHAnsi" w:cstheme="minorHAnsi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T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1856B7">
        <w:rPr>
          <w:rFonts w:asciiTheme="minorHAnsi" w:hAnsiTheme="minorHAnsi" w:cstheme="minorHAnsi"/>
          <w:w w:val="102"/>
          <w:sz w:val="22"/>
          <w:szCs w:val="22"/>
        </w:rPr>
        <w:t>b</w:t>
      </w:r>
    </w:p>
    <w:p w14:paraId="487780E9" w14:textId="77777777" w:rsidR="008A0A03" w:rsidRPr="001856B7" w:rsidRDefault="001856B7" w:rsidP="001856B7">
      <w:pPr>
        <w:spacing w:before="13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1856B7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achu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tis</w:t>
      </w:r>
      <w:r w:rsidRPr="001856B7">
        <w:rPr>
          <w:rFonts w:asciiTheme="minorHAnsi" w:hAnsiTheme="minorHAnsi" w:cstheme="minorHAnsi"/>
          <w:sz w:val="22"/>
          <w:szCs w:val="22"/>
        </w:rPr>
        <w:t>t</w:t>
      </w:r>
      <w:r w:rsidRPr="001856B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dg</w:t>
      </w:r>
      <w:r w:rsidRPr="001856B7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2B993799" w14:textId="77777777" w:rsidR="008A0A03" w:rsidRPr="001856B7" w:rsidRDefault="001856B7" w:rsidP="001856B7">
      <w:pPr>
        <w:spacing w:before="13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1856B7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au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856B7">
        <w:rPr>
          <w:rFonts w:asciiTheme="minorHAnsi" w:hAnsiTheme="minorHAnsi" w:cstheme="minorHAnsi"/>
          <w:sz w:val="22"/>
          <w:szCs w:val="22"/>
        </w:rPr>
        <w:t>t</w:t>
      </w:r>
      <w:r w:rsidRPr="001856B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dg</w:t>
      </w:r>
      <w:r w:rsidRPr="001856B7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2FF6B0F7" w14:textId="77777777" w:rsidR="008A0A03" w:rsidRPr="001856B7" w:rsidRDefault="001856B7" w:rsidP="001856B7">
      <w:pPr>
        <w:spacing w:before="8"/>
        <w:rPr>
          <w:rFonts w:asciiTheme="minorHAnsi" w:hAnsiTheme="minorHAnsi" w:cstheme="minorHAnsi"/>
          <w:sz w:val="22"/>
          <w:szCs w:val="22"/>
        </w:rPr>
      </w:pPr>
      <w:r w:rsidRPr="001856B7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1856B7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hf</w:t>
      </w:r>
      <w:r w:rsidRPr="001856B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856B7">
        <w:rPr>
          <w:rFonts w:asciiTheme="minorHAnsi" w:hAnsiTheme="minorHAnsi" w:cstheme="minorHAnsi"/>
          <w:spacing w:val="2"/>
          <w:sz w:val="22"/>
          <w:szCs w:val="22"/>
        </w:rPr>
        <w:t>nde</w:t>
      </w:r>
      <w:r w:rsidRPr="001856B7">
        <w:rPr>
          <w:rFonts w:asciiTheme="minorHAnsi" w:hAnsiTheme="minorHAnsi" w:cstheme="minorHAnsi"/>
          <w:sz w:val="22"/>
          <w:szCs w:val="22"/>
        </w:rPr>
        <w:t>r</w:t>
      </w:r>
      <w:r w:rsidRPr="001856B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1856B7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1856B7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1856B7">
        <w:rPr>
          <w:rFonts w:asciiTheme="minorHAnsi" w:hAnsiTheme="minorHAnsi" w:cstheme="minorHAnsi"/>
          <w:spacing w:val="2"/>
          <w:w w:val="102"/>
          <w:sz w:val="22"/>
          <w:szCs w:val="22"/>
        </w:rPr>
        <w:t>dge</w:t>
      </w:r>
    </w:p>
    <w:sectPr w:rsidR="008A0A03" w:rsidRPr="001856B7">
      <w:type w:val="continuous"/>
      <w:pgSz w:w="12240" w:h="15840"/>
      <w:pgMar w:top="800" w:right="880" w:bottom="280" w:left="800" w:header="720" w:footer="720" w:gutter="0"/>
      <w:cols w:num="2" w:space="720" w:equalWidth="0">
        <w:col w:w="4607" w:space="1435"/>
        <w:col w:w="451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D02E80"/>
    <w:multiLevelType w:val="multilevel"/>
    <w:tmpl w:val="25D0125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A03"/>
    <w:rsid w:val="001856B7"/>
    <w:rsid w:val="008A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3634AB2"/>
  <w15:docId w15:val="{D425DF12-EA1E-4CD0-98DE-7C1453FF4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2293</Characters>
  <Application>Microsoft Office Word</Application>
  <DocSecurity>0</DocSecurity>
  <Lines>19</Lines>
  <Paragraphs>5</Paragraphs>
  <ScaleCrop>false</ScaleCrop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2021-06-23T13:45:00Z</dcterms:created>
  <dcterms:modified xsi:type="dcterms:W3CDTF">2021-06-23T13:46:00Z</dcterms:modified>
</cp:coreProperties>
</file>